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022C1" w:rsidP="00DC53B6" w:rsidRDefault="00DC53B6" w14:paraId="5E892D1D" w14:textId="6BD9B49F">
      <w:pPr>
        <w:spacing w:before="18" w:line="340" w:lineRule="exact"/>
        <w:ind w:left="120"/>
        <w:jc w:val="center"/>
        <w:rPr>
          <w:rFonts w:ascii="Segoe UI" w:hAnsi="Segoe UI" w:eastAsia="Segoe UI" w:cs="Segoe UI"/>
          <w:b/>
          <w:position w:val="-2"/>
          <w:sz w:val="28"/>
          <w:szCs w:val="28"/>
          <w:lang w:val="ru-RU"/>
        </w:rPr>
      </w:pPr>
      <w:r w:rsidRPr="00DC53B6">
        <w:rPr>
          <w:rFonts w:ascii="Segoe UI" w:hAnsi="Segoe UI" w:eastAsia="Segoe UI" w:cs="Segoe UI"/>
          <w:b/>
          <w:position w:val="-2"/>
          <w:sz w:val="28"/>
          <w:szCs w:val="28"/>
        </w:rPr>
        <w:t xml:space="preserve">Annex </w:t>
      </w:r>
      <w:r w:rsidR="009938B2">
        <w:rPr>
          <w:rFonts w:ascii="Segoe UI" w:hAnsi="Segoe UI" w:eastAsia="Segoe UI" w:cs="Segoe UI"/>
          <w:b/>
          <w:position w:val="-2"/>
          <w:sz w:val="28"/>
          <w:szCs w:val="28"/>
        </w:rPr>
        <w:t>G</w:t>
      </w:r>
      <w:r w:rsidRPr="00DC53B6" w:rsidR="001C0719">
        <w:rPr>
          <w:rFonts w:ascii="Segoe UI" w:hAnsi="Segoe UI" w:eastAsia="Segoe UI" w:cs="Segoe UI"/>
          <w:b/>
          <w:position w:val="-2"/>
          <w:sz w:val="28"/>
          <w:szCs w:val="28"/>
        </w:rPr>
        <w:t xml:space="preserve"> 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>E</w:t>
      </w:r>
      <w:r w:rsidRPr="00664B77" w:rsidR="001C0719">
        <w:rPr>
          <w:rFonts w:ascii="Segoe UI" w:hAnsi="Segoe UI" w:eastAsia="Segoe UI" w:cs="Segoe UI"/>
          <w:b/>
          <w:spacing w:val="-1"/>
          <w:position w:val="-2"/>
          <w:sz w:val="28"/>
          <w:szCs w:val="28"/>
        </w:rPr>
        <w:t>l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>ig</w:t>
      </w:r>
      <w:r w:rsidRPr="00664B77" w:rsidR="001C0719">
        <w:rPr>
          <w:rFonts w:ascii="Segoe UI" w:hAnsi="Segoe UI" w:eastAsia="Segoe UI" w:cs="Segoe UI"/>
          <w:b/>
          <w:spacing w:val="-1"/>
          <w:position w:val="-2"/>
          <w:sz w:val="28"/>
          <w:szCs w:val="28"/>
        </w:rPr>
        <w:t>i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>bi</w:t>
      </w:r>
      <w:r w:rsidRPr="00664B77" w:rsidR="001C0719">
        <w:rPr>
          <w:rFonts w:ascii="Segoe UI" w:hAnsi="Segoe UI" w:eastAsia="Segoe UI" w:cs="Segoe UI"/>
          <w:b/>
          <w:spacing w:val="-1"/>
          <w:position w:val="-2"/>
          <w:sz w:val="28"/>
          <w:szCs w:val="28"/>
        </w:rPr>
        <w:t>l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>ity</w:t>
      </w:r>
      <w:r w:rsidRPr="00664B77" w:rsidR="001C0719">
        <w:rPr>
          <w:rFonts w:ascii="Segoe UI" w:hAnsi="Segoe UI" w:eastAsia="Segoe UI" w:cs="Segoe UI"/>
          <w:b/>
          <w:spacing w:val="1"/>
          <w:position w:val="-2"/>
          <w:sz w:val="28"/>
          <w:szCs w:val="28"/>
        </w:rPr>
        <w:t xml:space="preserve"> </w:t>
      </w:r>
      <w:r w:rsidRPr="00664B77" w:rsidR="001C0719">
        <w:rPr>
          <w:rFonts w:ascii="Segoe UI" w:hAnsi="Segoe UI" w:eastAsia="Segoe UI" w:cs="Segoe UI"/>
          <w:b/>
          <w:spacing w:val="-1"/>
          <w:position w:val="-2"/>
          <w:sz w:val="28"/>
          <w:szCs w:val="28"/>
        </w:rPr>
        <w:t>a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 xml:space="preserve">nd </w:t>
      </w:r>
      <w:r w:rsidRPr="00664B77" w:rsidR="001C0719">
        <w:rPr>
          <w:rFonts w:ascii="Segoe UI" w:hAnsi="Segoe UI" w:eastAsia="Segoe UI" w:cs="Segoe UI"/>
          <w:b/>
          <w:spacing w:val="-1"/>
          <w:position w:val="-2"/>
          <w:sz w:val="28"/>
          <w:szCs w:val="28"/>
        </w:rPr>
        <w:t>Q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>ual</w:t>
      </w:r>
      <w:r w:rsidRPr="00664B77" w:rsidR="001C0719">
        <w:rPr>
          <w:rFonts w:ascii="Segoe UI" w:hAnsi="Segoe UI" w:eastAsia="Segoe UI" w:cs="Segoe UI"/>
          <w:b/>
          <w:spacing w:val="-1"/>
          <w:position w:val="-2"/>
          <w:sz w:val="28"/>
          <w:szCs w:val="28"/>
        </w:rPr>
        <w:t>i</w:t>
      </w:r>
      <w:r w:rsidRPr="00664B77" w:rsidR="001C0719">
        <w:rPr>
          <w:rFonts w:ascii="Segoe UI" w:hAnsi="Segoe UI" w:eastAsia="Segoe UI" w:cs="Segoe UI"/>
          <w:b/>
          <w:spacing w:val="1"/>
          <w:position w:val="-2"/>
          <w:sz w:val="28"/>
          <w:szCs w:val="28"/>
        </w:rPr>
        <w:t>f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>i</w:t>
      </w:r>
      <w:r w:rsidRPr="00664B77" w:rsidR="001C0719">
        <w:rPr>
          <w:rFonts w:ascii="Segoe UI" w:hAnsi="Segoe UI" w:eastAsia="Segoe UI" w:cs="Segoe UI"/>
          <w:b/>
          <w:spacing w:val="-1"/>
          <w:position w:val="-2"/>
          <w:sz w:val="28"/>
          <w:szCs w:val="28"/>
        </w:rPr>
        <w:t>ca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>ti</w:t>
      </w:r>
      <w:r w:rsidRPr="00664B77" w:rsidR="001C0719">
        <w:rPr>
          <w:rFonts w:ascii="Segoe UI" w:hAnsi="Segoe UI" w:eastAsia="Segoe UI" w:cs="Segoe UI"/>
          <w:b/>
          <w:spacing w:val="1"/>
          <w:position w:val="-2"/>
          <w:sz w:val="28"/>
          <w:szCs w:val="28"/>
        </w:rPr>
        <w:t>o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 xml:space="preserve">n </w:t>
      </w:r>
      <w:r w:rsidRPr="00664B77" w:rsidR="001C0719">
        <w:rPr>
          <w:rFonts w:ascii="Segoe UI" w:hAnsi="Segoe UI" w:eastAsia="Segoe UI" w:cs="Segoe UI"/>
          <w:b/>
          <w:spacing w:val="-3"/>
          <w:position w:val="-2"/>
          <w:sz w:val="28"/>
          <w:szCs w:val="28"/>
        </w:rPr>
        <w:t>F</w:t>
      </w:r>
      <w:r w:rsidRPr="00664B77" w:rsidR="001C0719">
        <w:rPr>
          <w:rFonts w:ascii="Segoe UI" w:hAnsi="Segoe UI" w:eastAsia="Segoe UI" w:cs="Segoe UI"/>
          <w:b/>
          <w:spacing w:val="1"/>
          <w:position w:val="-2"/>
          <w:sz w:val="28"/>
          <w:szCs w:val="28"/>
        </w:rPr>
        <w:t>o</w:t>
      </w:r>
      <w:r w:rsidRPr="00664B77" w:rsidR="001C0719">
        <w:rPr>
          <w:rFonts w:ascii="Segoe UI" w:hAnsi="Segoe UI" w:eastAsia="Segoe UI" w:cs="Segoe UI"/>
          <w:b/>
          <w:spacing w:val="-2"/>
          <w:position w:val="-2"/>
          <w:sz w:val="28"/>
          <w:szCs w:val="28"/>
        </w:rPr>
        <w:t>r</w:t>
      </w:r>
      <w:r w:rsidRPr="00664B77" w:rsidR="001C0719">
        <w:rPr>
          <w:rFonts w:ascii="Segoe UI" w:hAnsi="Segoe UI" w:eastAsia="Segoe UI" w:cs="Segoe UI"/>
          <w:b/>
          <w:position w:val="-2"/>
          <w:sz w:val="28"/>
          <w:szCs w:val="28"/>
        </w:rPr>
        <w:t>m</w:t>
      </w:r>
    </w:p>
    <w:p w:rsidR="00A64139" w:rsidP="386A236B" w:rsidRDefault="00A64139" w14:paraId="53790F30" w14:textId="79C45BAD">
      <w:pPr>
        <w:spacing w:before="18" w:line="340" w:lineRule="exact"/>
        <w:ind w:left="120"/>
        <w:jc w:val="center"/>
        <w:rPr>
          <w:rFonts w:ascii="Segoe UI" w:hAnsi="Segoe UI" w:eastAsia="Segoe UI" w:cs="Segoe UI"/>
          <w:b w:val="1"/>
          <w:bCs w:val="1"/>
          <w:sz w:val="28"/>
          <w:szCs w:val="28"/>
          <w:lang w:val="ru-RU"/>
        </w:rPr>
      </w:pPr>
      <w:r w:rsidRPr="2C6A20C9" w:rsidR="00A64139">
        <w:rPr>
          <w:rFonts w:ascii="Segoe UI" w:hAnsi="Segoe UI" w:eastAsia="Segoe UI" w:cs="Segoe UI"/>
          <w:b w:val="1"/>
          <w:bCs w:val="1"/>
          <w:sz w:val="28"/>
          <w:szCs w:val="28"/>
          <w:lang w:val="ru-RU"/>
        </w:rPr>
        <w:t>Додаток</w:t>
      </w:r>
      <w:r w:rsidRPr="2C6A20C9" w:rsidR="00A64139">
        <w:rPr>
          <w:rFonts w:ascii="Segoe UI" w:hAnsi="Segoe UI" w:eastAsia="Segoe UI" w:cs="Segoe UI"/>
          <w:b w:val="1"/>
          <w:bCs w:val="1"/>
          <w:sz w:val="28"/>
          <w:szCs w:val="28"/>
          <w:lang w:val="ru-RU"/>
        </w:rPr>
        <w:t xml:space="preserve"> G</w:t>
      </w:r>
      <w:r w:rsidRPr="2C6A20C9" w:rsidR="435F5FA1">
        <w:rPr>
          <w:rFonts w:ascii="Segoe UI" w:hAnsi="Segoe UI" w:eastAsia="Segoe UI" w:cs="Segoe UI"/>
          <w:b w:val="1"/>
          <w:bCs w:val="1"/>
          <w:sz w:val="28"/>
          <w:szCs w:val="28"/>
          <w:lang w:val="ru-RU"/>
        </w:rPr>
        <w:t xml:space="preserve"> Попередній відповідний </w:t>
      </w:r>
      <w:r w:rsidRPr="2C6A20C9" w:rsidR="435F5FA1">
        <w:rPr>
          <w:rFonts w:ascii="Segoe UI" w:hAnsi="Segoe UI" w:eastAsia="Segoe UI" w:cs="Segoe UI"/>
          <w:b w:val="1"/>
          <w:bCs w:val="1"/>
          <w:sz w:val="28"/>
          <w:szCs w:val="28"/>
          <w:lang w:val="ru-RU"/>
        </w:rPr>
        <w:t>д</w:t>
      </w:r>
      <w:r w:rsidRPr="2C6A20C9" w:rsidR="435F5FA1">
        <w:rPr>
          <w:rFonts w:ascii="Segoe UI" w:hAnsi="Segoe UI" w:eastAsia="Segoe UI" w:cs="Segoe UI"/>
          <w:b w:val="1"/>
          <w:bCs w:val="1"/>
          <w:sz w:val="28"/>
          <w:szCs w:val="28"/>
          <w:lang w:val="ru-RU"/>
        </w:rPr>
        <w:t>освід роботи</w:t>
      </w:r>
    </w:p>
    <w:p w:rsidRPr="00A64139" w:rsidR="00F022C1" w:rsidRDefault="00F022C1" w14:paraId="5BC88503" w14:textId="77777777">
      <w:pPr>
        <w:spacing w:line="200" w:lineRule="exact"/>
        <w:rPr>
          <w:lang w:val="ru-RU"/>
        </w:rPr>
      </w:pPr>
    </w:p>
    <w:tbl>
      <w:tblPr>
        <w:tblW w:w="10377" w:type="dxa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4"/>
        <w:gridCol w:w="3617"/>
        <w:gridCol w:w="720"/>
        <w:gridCol w:w="3176"/>
      </w:tblGrid>
      <w:tr w:rsidR="00F022C1" w:rsidTr="00A64139" w14:paraId="6DAB7BD0" w14:textId="77777777">
        <w:trPr>
          <w:trHeight w:val="766" w:hRule="exact"/>
        </w:trPr>
        <w:tc>
          <w:tcPr>
            <w:tcW w:w="2864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Pr="00A64139" w:rsidR="00F022C1" w:rsidRDefault="00F022C1" w14:paraId="5775F54F" w14:textId="77777777">
            <w:pPr>
              <w:spacing w:before="9" w:line="100" w:lineRule="exact"/>
              <w:rPr>
                <w:sz w:val="11"/>
                <w:szCs w:val="11"/>
                <w:lang w:val="ru-RU"/>
              </w:rPr>
            </w:pPr>
          </w:p>
          <w:p w:rsidR="00F022C1" w:rsidRDefault="001C0719" w14:paraId="1CD3FA2A" w14:textId="77777777">
            <w:pPr>
              <w:ind w:left="105"/>
              <w:rPr>
                <w:rFonts w:ascii="Segoe UI" w:hAnsi="Segoe UI" w:eastAsia="Segoe UI" w:cs="Segoe UI"/>
                <w:lang w:val="ru-RU"/>
              </w:rPr>
            </w:pPr>
            <w:r>
              <w:rPr>
                <w:rFonts w:ascii="Segoe UI" w:hAnsi="Segoe UI" w:eastAsia="Segoe UI" w:cs="Segoe UI"/>
              </w:rPr>
              <w:t>N</w:t>
            </w:r>
            <w:r>
              <w:rPr>
                <w:rFonts w:ascii="Segoe UI" w:hAnsi="Segoe UI" w:eastAsia="Segoe UI" w:cs="Segoe UI"/>
                <w:spacing w:val="1"/>
              </w:rPr>
              <w:t>a</w:t>
            </w:r>
            <w:r>
              <w:rPr>
                <w:rFonts w:ascii="Segoe UI" w:hAnsi="Segoe UI" w:eastAsia="Segoe UI" w:cs="Segoe UI"/>
                <w:spacing w:val="-1"/>
              </w:rPr>
              <w:t>m</w:t>
            </w:r>
            <w:r>
              <w:rPr>
                <w:rFonts w:ascii="Segoe UI" w:hAnsi="Segoe UI" w:eastAsia="Segoe UI" w:cs="Segoe UI"/>
              </w:rPr>
              <w:t>e</w:t>
            </w:r>
            <w:r>
              <w:rPr>
                <w:rFonts w:ascii="Segoe UI" w:hAnsi="Segoe UI" w:eastAsia="Segoe UI" w:cs="Segoe UI"/>
                <w:spacing w:val="-6"/>
              </w:rPr>
              <w:t xml:space="preserve"> </w:t>
            </w:r>
            <w:r>
              <w:rPr>
                <w:rFonts w:ascii="Segoe UI" w:hAnsi="Segoe UI" w:eastAsia="Segoe UI" w:cs="Segoe UI"/>
                <w:spacing w:val="1"/>
              </w:rPr>
              <w:t>o</w:t>
            </w:r>
            <w:r>
              <w:rPr>
                <w:rFonts w:ascii="Segoe UI" w:hAnsi="Segoe UI" w:eastAsia="Segoe UI" w:cs="Segoe UI"/>
              </w:rPr>
              <w:t>f</w:t>
            </w:r>
            <w:r>
              <w:rPr>
                <w:rFonts w:ascii="Segoe UI" w:hAnsi="Segoe UI" w:eastAsia="Segoe UI" w:cs="Segoe UI"/>
                <w:spacing w:val="-2"/>
              </w:rPr>
              <w:t xml:space="preserve"> </w:t>
            </w:r>
            <w:r>
              <w:rPr>
                <w:rFonts w:ascii="Segoe UI" w:hAnsi="Segoe UI" w:eastAsia="Segoe UI" w:cs="Segoe UI"/>
                <w:spacing w:val="1"/>
              </w:rPr>
              <w:t>B</w:t>
            </w:r>
            <w:r>
              <w:rPr>
                <w:rFonts w:ascii="Segoe UI" w:hAnsi="Segoe UI" w:eastAsia="Segoe UI" w:cs="Segoe UI"/>
              </w:rPr>
              <w:t>idd</w:t>
            </w:r>
            <w:r>
              <w:rPr>
                <w:rFonts w:ascii="Segoe UI" w:hAnsi="Segoe UI" w:eastAsia="Segoe UI" w:cs="Segoe UI"/>
                <w:spacing w:val="-1"/>
              </w:rPr>
              <w:t>e</w:t>
            </w:r>
            <w:r>
              <w:rPr>
                <w:rFonts w:ascii="Segoe UI" w:hAnsi="Segoe UI" w:eastAsia="Segoe UI" w:cs="Segoe UI"/>
              </w:rPr>
              <w:t>r:</w:t>
            </w:r>
          </w:p>
          <w:p w:rsidRPr="00A64139" w:rsidR="00A64139" w:rsidRDefault="00A64139" w14:paraId="30C1FB92" w14:textId="6CA4AF5F">
            <w:pPr>
              <w:ind w:left="105"/>
              <w:rPr>
                <w:rFonts w:ascii="Segoe UI" w:hAnsi="Segoe UI" w:eastAsia="Segoe UI" w:cs="Segoe UI"/>
                <w:lang w:val="ru-RU"/>
              </w:rPr>
            </w:pPr>
            <w:proofErr w:type="spellStart"/>
            <w:r w:rsidRPr="00A64139">
              <w:rPr>
                <w:rFonts w:ascii="Segoe UI" w:hAnsi="Segoe UI" w:eastAsia="Segoe UI" w:cs="Segoe UI"/>
                <w:lang w:val="ru-RU"/>
              </w:rPr>
              <w:t>Ім'я</w:t>
            </w:r>
            <w:proofErr w:type="spellEnd"/>
            <w:r w:rsidRPr="00A64139">
              <w:rPr>
                <w:rFonts w:ascii="Segoe UI" w:hAnsi="Segoe UI" w:eastAsia="Segoe UI" w:cs="Segoe UI"/>
                <w:lang w:val="ru-RU"/>
              </w:rPr>
              <w:t xml:space="preserve"> </w:t>
            </w:r>
            <w:proofErr w:type="spellStart"/>
            <w:r w:rsidRPr="00A64139">
              <w:rPr>
                <w:rFonts w:ascii="Segoe UI" w:hAnsi="Segoe UI" w:eastAsia="Segoe UI" w:cs="Segoe UI"/>
                <w:lang w:val="ru-RU"/>
              </w:rPr>
              <w:t>учасника</w:t>
            </w:r>
            <w:proofErr w:type="spellEnd"/>
            <w:r w:rsidRPr="00A64139">
              <w:rPr>
                <w:rFonts w:ascii="Segoe UI" w:hAnsi="Segoe UI" w:eastAsia="Segoe UI" w:cs="Segoe UI"/>
                <w:lang w:val="ru-RU"/>
              </w:rPr>
              <w:t xml:space="preserve"> </w:t>
            </w:r>
            <w:proofErr w:type="spellStart"/>
            <w:r w:rsidRPr="00A64139">
              <w:rPr>
                <w:rFonts w:ascii="Segoe UI" w:hAnsi="Segoe UI" w:eastAsia="Segoe UI" w:cs="Segoe UI"/>
                <w:lang w:val="ru-RU"/>
              </w:rPr>
              <w:t>торгів</w:t>
            </w:r>
            <w:proofErr w:type="spellEnd"/>
            <w:r w:rsidRPr="00A64139">
              <w:rPr>
                <w:rFonts w:ascii="Segoe UI" w:hAnsi="Segoe UI" w:eastAsia="Segoe UI" w:cs="Segoe UI"/>
                <w:lang w:val="ru-RU"/>
              </w:rPr>
              <w:t>:</w:t>
            </w:r>
          </w:p>
        </w:tc>
        <w:tc>
          <w:tcPr>
            <w:tcW w:w="3617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6F6C9D5F" w14:textId="77777777">
            <w:pPr>
              <w:spacing w:before="9" w:line="100" w:lineRule="exact"/>
              <w:rPr>
                <w:sz w:val="11"/>
                <w:szCs w:val="11"/>
              </w:rPr>
            </w:pPr>
          </w:p>
          <w:p w:rsidR="00F022C1" w:rsidRDefault="001C0719" w14:paraId="200D3779" w14:textId="77777777">
            <w:pPr>
              <w:ind w:left="105"/>
              <w:rPr>
                <w:rFonts w:ascii="Segoe UI" w:hAnsi="Segoe UI" w:eastAsia="Segoe UI" w:cs="Segoe UI"/>
              </w:rPr>
            </w:pPr>
            <w:r>
              <w:rPr>
                <w:rFonts w:ascii="Segoe UI" w:hAnsi="Segoe UI" w:eastAsia="Segoe UI" w:cs="Segoe UI"/>
              </w:rPr>
              <w:t>[In</w:t>
            </w:r>
            <w:r>
              <w:rPr>
                <w:rFonts w:ascii="Segoe UI" w:hAnsi="Segoe UI" w:eastAsia="Segoe UI" w:cs="Segoe UI"/>
                <w:spacing w:val="-1"/>
              </w:rPr>
              <w:t>se</w:t>
            </w:r>
            <w:r>
              <w:rPr>
                <w:rFonts w:ascii="Segoe UI" w:hAnsi="Segoe UI" w:eastAsia="Segoe UI" w:cs="Segoe UI"/>
                <w:spacing w:val="2"/>
              </w:rPr>
              <w:t>r</w:t>
            </w:r>
            <w:r>
              <w:rPr>
                <w:rFonts w:ascii="Segoe UI" w:hAnsi="Segoe UI" w:eastAsia="Segoe UI" w:cs="Segoe UI"/>
              </w:rPr>
              <w:t>t</w:t>
            </w:r>
            <w:r>
              <w:rPr>
                <w:rFonts w:ascii="Segoe UI" w:hAnsi="Segoe UI" w:eastAsia="Segoe UI" w:cs="Segoe UI"/>
                <w:spacing w:val="-6"/>
              </w:rPr>
              <w:t xml:space="preserve"> </w:t>
            </w:r>
            <w:r>
              <w:rPr>
                <w:rFonts w:ascii="Segoe UI" w:hAnsi="Segoe UI" w:eastAsia="Segoe UI" w:cs="Segoe UI"/>
              </w:rPr>
              <w:t>N</w:t>
            </w:r>
            <w:r>
              <w:rPr>
                <w:rFonts w:ascii="Segoe UI" w:hAnsi="Segoe UI" w:eastAsia="Segoe UI" w:cs="Segoe UI"/>
                <w:spacing w:val="2"/>
              </w:rPr>
              <w:t>a</w:t>
            </w:r>
            <w:r>
              <w:rPr>
                <w:rFonts w:ascii="Segoe UI" w:hAnsi="Segoe UI" w:eastAsia="Segoe UI" w:cs="Segoe UI"/>
                <w:spacing w:val="1"/>
              </w:rPr>
              <w:t>m</w:t>
            </w:r>
            <w:r>
              <w:rPr>
                <w:rFonts w:ascii="Segoe UI" w:hAnsi="Segoe UI" w:eastAsia="Segoe UI" w:cs="Segoe UI"/>
              </w:rPr>
              <w:t>e</w:t>
            </w:r>
            <w:r>
              <w:rPr>
                <w:rFonts w:ascii="Segoe UI" w:hAnsi="Segoe UI" w:eastAsia="Segoe UI" w:cs="Segoe UI"/>
                <w:spacing w:val="-6"/>
              </w:rPr>
              <w:t xml:space="preserve"> </w:t>
            </w:r>
            <w:r>
              <w:rPr>
                <w:rFonts w:ascii="Segoe UI" w:hAnsi="Segoe UI" w:eastAsia="Segoe UI" w:cs="Segoe UI"/>
                <w:spacing w:val="1"/>
              </w:rPr>
              <w:t>o</w:t>
            </w:r>
            <w:r>
              <w:rPr>
                <w:rFonts w:ascii="Segoe UI" w:hAnsi="Segoe UI" w:eastAsia="Segoe UI" w:cs="Segoe UI"/>
              </w:rPr>
              <w:t>f</w:t>
            </w:r>
            <w:r>
              <w:rPr>
                <w:rFonts w:ascii="Segoe UI" w:hAnsi="Segoe UI" w:eastAsia="Segoe UI" w:cs="Segoe UI"/>
                <w:spacing w:val="-2"/>
              </w:rPr>
              <w:t xml:space="preserve"> </w:t>
            </w:r>
            <w:r>
              <w:rPr>
                <w:rFonts w:ascii="Segoe UI" w:hAnsi="Segoe UI" w:eastAsia="Segoe UI" w:cs="Segoe UI"/>
                <w:spacing w:val="1"/>
              </w:rPr>
              <w:t>B</w:t>
            </w:r>
            <w:r>
              <w:rPr>
                <w:rFonts w:ascii="Segoe UI" w:hAnsi="Segoe UI" w:eastAsia="Segoe UI" w:cs="Segoe UI"/>
              </w:rPr>
              <w:t>idd</w:t>
            </w:r>
            <w:r>
              <w:rPr>
                <w:rFonts w:ascii="Segoe UI" w:hAnsi="Segoe UI" w:eastAsia="Segoe UI" w:cs="Segoe UI"/>
                <w:spacing w:val="-1"/>
              </w:rPr>
              <w:t>e</w:t>
            </w:r>
            <w:r>
              <w:rPr>
                <w:rFonts w:ascii="Segoe UI" w:hAnsi="Segoe UI" w:eastAsia="Segoe UI" w:cs="Segoe UI"/>
              </w:rPr>
              <w:t>r]</w:t>
            </w:r>
          </w:p>
        </w:tc>
        <w:tc>
          <w:tcPr>
            <w:tcW w:w="720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="00F022C1" w:rsidRDefault="00F022C1" w14:paraId="3A3644DA" w14:textId="77777777">
            <w:pPr>
              <w:spacing w:before="9" w:line="100" w:lineRule="exact"/>
              <w:rPr>
                <w:sz w:val="11"/>
                <w:szCs w:val="11"/>
              </w:rPr>
            </w:pPr>
          </w:p>
          <w:p w:rsidR="00F022C1" w:rsidRDefault="001C0719" w14:paraId="006817C5" w14:textId="77777777">
            <w:pPr>
              <w:ind w:left="105"/>
              <w:rPr>
                <w:rFonts w:ascii="Segoe UI" w:hAnsi="Segoe UI" w:eastAsia="Segoe UI" w:cs="Segoe UI"/>
              </w:rPr>
            </w:pPr>
            <w:r>
              <w:rPr>
                <w:rFonts w:ascii="Segoe UI" w:hAnsi="Segoe UI" w:eastAsia="Segoe UI" w:cs="Segoe UI"/>
              </w:rPr>
              <w:t>D</w:t>
            </w:r>
            <w:r>
              <w:rPr>
                <w:rFonts w:ascii="Segoe UI" w:hAnsi="Segoe UI" w:eastAsia="Segoe UI" w:cs="Segoe UI"/>
                <w:spacing w:val="-1"/>
              </w:rPr>
              <w:t>a</w:t>
            </w:r>
            <w:r>
              <w:rPr>
                <w:rFonts w:ascii="Segoe UI" w:hAnsi="Segoe UI" w:eastAsia="Segoe UI" w:cs="Segoe UI"/>
                <w:spacing w:val="2"/>
              </w:rPr>
              <w:t>t</w:t>
            </w:r>
            <w:r>
              <w:rPr>
                <w:rFonts w:ascii="Segoe UI" w:hAnsi="Segoe UI" w:eastAsia="Segoe UI" w:cs="Segoe UI"/>
                <w:spacing w:val="-1"/>
              </w:rPr>
              <w:t>e</w:t>
            </w:r>
            <w:r>
              <w:rPr>
                <w:rFonts w:ascii="Segoe UI" w:hAnsi="Segoe UI" w:eastAsia="Segoe UI" w:cs="Segoe UI"/>
              </w:rPr>
              <w:t>:</w:t>
            </w:r>
          </w:p>
        </w:tc>
        <w:tc>
          <w:tcPr>
            <w:tcW w:w="3176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3B4902DB" w14:textId="77777777">
            <w:pPr>
              <w:spacing w:before="9" w:line="100" w:lineRule="exact"/>
              <w:rPr>
                <w:sz w:val="11"/>
                <w:szCs w:val="11"/>
              </w:rPr>
            </w:pPr>
          </w:p>
          <w:p w:rsidR="00F022C1" w:rsidRDefault="001C0719" w14:paraId="61BF9B34" w14:textId="77777777">
            <w:pPr>
              <w:ind w:left="105"/>
              <w:rPr>
                <w:rFonts w:ascii="Segoe UI" w:hAnsi="Segoe UI" w:eastAsia="Segoe UI" w:cs="Segoe UI"/>
              </w:rPr>
            </w:pPr>
            <w:r>
              <w:rPr>
                <w:rFonts w:ascii="Segoe UI" w:hAnsi="Segoe UI" w:eastAsia="Segoe UI" w:cs="Segoe UI"/>
                <w:color w:val="808080"/>
                <w:highlight w:val="lightGray"/>
              </w:rPr>
              <w:t>S</w:t>
            </w:r>
            <w:r>
              <w:rPr>
                <w:rFonts w:ascii="Segoe UI" w:hAnsi="Segoe UI" w:eastAsia="Segoe UI" w:cs="Segoe UI"/>
                <w:color w:val="808080"/>
                <w:spacing w:val="-1"/>
                <w:highlight w:val="lightGray"/>
              </w:rPr>
              <w:t>e</w:t>
            </w:r>
            <w:r>
              <w:rPr>
                <w:rFonts w:ascii="Segoe UI" w:hAnsi="Segoe UI" w:eastAsia="Segoe UI" w:cs="Segoe UI"/>
                <w:color w:val="808080"/>
                <w:spacing w:val="2"/>
                <w:highlight w:val="lightGray"/>
              </w:rPr>
              <w:t>l</w:t>
            </w:r>
            <w:r>
              <w:rPr>
                <w:rFonts w:ascii="Segoe UI" w:hAnsi="Segoe UI" w:eastAsia="Segoe UI" w:cs="Segoe UI"/>
                <w:color w:val="808080"/>
                <w:spacing w:val="-1"/>
                <w:highlight w:val="lightGray"/>
              </w:rPr>
              <w:t>ec</w:t>
            </w:r>
            <w:r>
              <w:rPr>
                <w:rFonts w:ascii="Segoe UI" w:hAnsi="Segoe UI" w:eastAsia="Segoe UI" w:cs="Segoe UI"/>
                <w:color w:val="808080"/>
                <w:highlight w:val="lightGray"/>
              </w:rPr>
              <w:t>t</w:t>
            </w:r>
            <w:r>
              <w:rPr>
                <w:rFonts w:ascii="Segoe UI" w:hAnsi="Segoe UI" w:eastAsia="Segoe UI" w:cs="Segoe UI"/>
                <w:color w:val="808080"/>
                <w:spacing w:val="-6"/>
                <w:highlight w:val="lightGray"/>
              </w:rPr>
              <w:t xml:space="preserve"> </w:t>
            </w:r>
            <w:r>
              <w:rPr>
                <w:rFonts w:ascii="Segoe UI" w:hAnsi="Segoe UI" w:eastAsia="Segoe UI" w:cs="Segoe UI"/>
                <w:color w:val="808080"/>
                <w:spacing w:val="3"/>
                <w:highlight w:val="lightGray"/>
              </w:rPr>
              <w:t>d</w:t>
            </w:r>
            <w:r>
              <w:rPr>
                <w:rFonts w:ascii="Segoe UI" w:hAnsi="Segoe UI" w:eastAsia="Segoe UI" w:cs="Segoe UI"/>
                <w:color w:val="808080"/>
                <w:highlight w:val="lightGray"/>
              </w:rPr>
              <w:t>a</w:t>
            </w:r>
            <w:r>
              <w:rPr>
                <w:rFonts w:ascii="Segoe UI" w:hAnsi="Segoe UI" w:eastAsia="Segoe UI" w:cs="Segoe UI"/>
                <w:color w:val="808080"/>
                <w:spacing w:val="-1"/>
                <w:highlight w:val="lightGray"/>
              </w:rPr>
              <w:t>t</w:t>
            </w:r>
            <w:r>
              <w:rPr>
                <w:rFonts w:ascii="Segoe UI" w:hAnsi="Segoe UI" w:eastAsia="Segoe UI" w:cs="Segoe UI"/>
                <w:color w:val="808080"/>
                <w:highlight w:val="lightGray"/>
              </w:rPr>
              <w:t>e</w:t>
            </w:r>
          </w:p>
        </w:tc>
      </w:tr>
      <w:tr w:rsidR="00F022C1" w:rsidTr="00A64139" w14:paraId="28D72B39" w14:textId="77777777">
        <w:trPr>
          <w:trHeight w:val="705" w:hRule="exact"/>
        </w:trPr>
        <w:tc>
          <w:tcPr>
            <w:tcW w:w="2864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="00F022C1" w:rsidRDefault="00F022C1" w14:paraId="32842F1D" w14:textId="77777777">
            <w:pPr>
              <w:spacing w:before="7" w:line="100" w:lineRule="exact"/>
              <w:rPr>
                <w:sz w:val="11"/>
                <w:szCs w:val="11"/>
              </w:rPr>
            </w:pPr>
          </w:p>
          <w:p w:rsidR="00F022C1" w:rsidRDefault="001C0719" w14:paraId="3C2CBB40" w14:textId="77777777">
            <w:pPr>
              <w:ind w:left="105"/>
              <w:rPr>
                <w:rFonts w:ascii="Segoe UI" w:hAnsi="Segoe UI" w:eastAsia="Segoe UI" w:cs="Segoe UI"/>
                <w:lang w:val="ru-RU"/>
              </w:rPr>
            </w:pPr>
            <w:r>
              <w:rPr>
                <w:rFonts w:ascii="Segoe UI" w:hAnsi="Segoe UI" w:eastAsia="Segoe UI" w:cs="Segoe UI"/>
              </w:rPr>
              <w:t>I</w:t>
            </w:r>
            <w:r>
              <w:rPr>
                <w:rFonts w:ascii="Segoe UI" w:hAnsi="Segoe UI" w:eastAsia="Segoe UI" w:cs="Segoe UI"/>
                <w:spacing w:val="-1"/>
              </w:rPr>
              <w:t>T</w:t>
            </w:r>
            <w:r>
              <w:rPr>
                <w:rFonts w:ascii="Segoe UI" w:hAnsi="Segoe UI" w:eastAsia="Segoe UI" w:cs="Segoe UI"/>
              </w:rPr>
              <w:t>B</w:t>
            </w:r>
            <w:r>
              <w:rPr>
                <w:rFonts w:ascii="Segoe UI" w:hAnsi="Segoe UI" w:eastAsia="Segoe UI" w:cs="Segoe UI"/>
                <w:spacing w:val="-1"/>
              </w:rPr>
              <w:t xml:space="preserve"> </w:t>
            </w:r>
            <w:r>
              <w:rPr>
                <w:rFonts w:ascii="Segoe UI" w:hAnsi="Segoe UI" w:eastAsia="Segoe UI" w:cs="Segoe UI"/>
              </w:rPr>
              <w:t>r</w:t>
            </w:r>
            <w:r>
              <w:rPr>
                <w:rFonts w:ascii="Segoe UI" w:hAnsi="Segoe UI" w:eastAsia="Segoe UI" w:cs="Segoe UI"/>
                <w:spacing w:val="-1"/>
              </w:rPr>
              <w:t>e</w:t>
            </w:r>
            <w:r>
              <w:rPr>
                <w:rFonts w:ascii="Segoe UI" w:hAnsi="Segoe UI" w:eastAsia="Segoe UI" w:cs="Segoe UI"/>
                <w:spacing w:val="2"/>
              </w:rPr>
              <w:t>f</w:t>
            </w:r>
            <w:r>
              <w:rPr>
                <w:rFonts w:ascii="Segoe UI" w:hAnsi="Segoe UI" w:eastAsia="Segoe UI" w:cs="Segoe UI"/>
                <w:spacing w:val="-1"/>
              </w:rPr>
              <w:t>e</w:t>
            </w:r>
            <w:r>
              <w:rPr>
                <w:rFonts w:ascii="Segoe UI" w:hAnsi="Segoe UI" w:eastAsia="Segoe UI" w:cs="Segoe UI"/>
              </w:rPr>
              <w:t>r</w:t>
            </w:r>
            <w:r>
              <w:rPr>
                <w:rFonts w:ascii="Segoe UI" w:hAnsi="Segoe UI" w:eastAsia="Segoe UI" w:cs="Segoe UI"/>
                <w:spacing w:val="-1"/>
              </w:rPr>
              <w:t>e</w:t>
            </w:r>
            <w:r>
              <w:rPr>
                <w:rFonts w:ascii="Segoe UI" w:hAnsi="Segoe UI" w:eastAsia="Segoe UI" w:cs="Segoe UI"/>
                <w:spacing w:val="2"/>
              </w:rPr>
              <w:t>n</w:t>
            </w:r>
            <w:r>
              <w:rPr>
                <w:rFonts w:ascii="Segoe UI" w:hAnsi="Segoe UI" w:eastAsia="Segoe UI" w:cs="Segoe UI"/>
                <w:spacing w:val="-1"/>
              </w:rPr>
              <w:t>c</w:t>
            </w:r>
            <w:r>
              <w:rPr>
                <w:rFonts w:ascii="Segoe UI" w:hAnsi="Segoe UI" w:eastAsia="Segoe UI" w:cs="Segoe UI"/>
                <w:spacing w:val="1"/>
              </w:rPr>
              <w:t>e</w:t>
            </w:r>
            <w:r>
              <w:rPr>
                <w:rFonts w:ascii="Segoe UI" w:hAnsi="Segoe UI" w:eastAsia="Segoe UI" w:cs="Segoe UI"/>
              </w:rPr>
              <w:t>:</w:t>
            </w:r>
          </w:p>
          <w:p w:rsidRPr="00A64139" w:rsidR="00A64139" w:rsidRDefault="00A64139" w14:paraId="4C41B357" w14:textId="0E9321E8">
            <w:pPr>
              <w:ind w:left="105"/>
              <w:rPr>
                <w:rFonts w:ascii="Segoe UI" w:hAnsi="Segoe UI" w:eastAsia="Segoe UI" w:cs="Segoe UI"/>
                <w:lang w:val="ru-RU"/>
              </w:rPr>
            </w:pPr>
            <w:proofErr w:type="spellStart"/>
            <w:r w:rsidRPr="00A64139">
              <w:rPr>
                <w:rFonts w:ascii="Segoe UI" w:hAnsi="Segoe UI" w:eastAsia="Segoe UI" w:cs="Segoe UI"/>
                <w:lang w:val="ru-RU"/>
              </w:rPr>
              <w:t>Посилання</w:t>
            </w:r>
            <w:proofErr w:type="spellEnd"/>
            <w:r w:rsidRPr="00A64139">
              <w:rPr>
                <w:rFonts w:ascii="Segoe UI" w:hAnsi="Segoe UI" w:eastAsia="Segoe UI" w:cs="Segoe UI"/>
                <w:lang w:val="ru-RU"/>
              </w:rPr>
              <w:t xml:space="preserve"> на ITB:</w:t>
            </w:r>
          </w:p>
        </w:tc>
        <w:tc>
          <w:tcPr>
            <w:tcW w:w="7513" w:type="dxa"/>
            <w:gridSpan w:val="3"/>
            <w:tcBorders>
              <w:top w:val="nil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711CDE5E" w14:textId="77777777">
            <w:pPr>
              <w:spacing w:before="7" w:line="100" w:lineRule="exact"/>
              <w:rPr>
                <w:sz w:val="11"/>
                <w:szCs w:val="11"/>
              </w:rPr>
            </w:pPr>
          </w:p>
          <w:p w:rsidR="00F022C1" w:rsidRDefault="00DC53B6" w14:paraId="426CED11" w14:textId="60D4242E">
            <w:pPr>
              <w:ind w:left="105"/>
              <w:rPr>
                <w:rFonts w:ascii="Arial" w:hAnsi="Arial" w:eastAsia="Arial" w:cs="Arial"/>
                <w:sz w:val="18"/>
                <w:szCs w:val="18"/>
              </w:rPr>
            </w:pPr>
            <w:r w:rsidRPr="00DC53B6">
              <w:rPr>
                <w:rFonts w:ascii="Arial" w:hAnsi="Arial" w:eastAsia="Arial" w:cs="Arial"/>
                <w:sz w:val="18"/>
                <w:szCs w:val="18"/>
              </w:rPr>
              <w:t>ITB-UKR-2024-050</w:t>
            </w:r>
          </w:p>
        </w:tc>
      </w:tr>
    </w:tbl>
    <w:p w:rsidR="00F022C1" w:rsidRDefault="00F022C1" w14:paraId="6A2BC585" w14:textId="77777777">
      <w:pPr>
        <w:spacing w:before="15" w:line="240" w:lineRule="exact"/>
        <w:rPr>
          <w:sz w:val="24"/>
          <w:szCs w:val="24"/>
        </w:rPr>
      </w:pPr>
    </w:p>
    <w:p w:rsidRPr="00A64139" w:rsidR="00A64139" w:rsidP="00A64139" w:rsidRDefault="001C0719" w14:paraId="0DF4DFEE" w14:textId="4B146ABA">
      <w:pPr>
        <w:spacing w:before="5"/>
        <w:ind w:left="120"/>
        <w:rPr>
          <w:rFonts w:ascii="Segoe UI" w:hAnsi="Segoe UI" w:eastAsia="Segoe UI" w:cs="Segoe UI"/>
          <w:lang w:val="ru-RU"/>
        </w:rPr>
      </w:pPr>
      <w:r>
        <w:rPr>
          <w:rFonts w:ascii="Segoe UI" w:hAnsi="Segoe UI" w:eastAsia="Segoe UI" w:cs="Segoe UI"/>
        </w:rPr>
        <w:t>If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  <w:spacing w:val="1"/>
          <w:w w:val="99"/>
        </w:rPr>
        <w:t>JV</w:t>
      </w:r>
      <w:r>
        <w:rPr>
          <w:rFonts w:ascii="Segoe UI" w:hAnsi="Segoe UI" w:eastAsia="Segoe UI" w:cs="Segoe UI"/>
          <w:spacing w:val="-1"/>
          <w:w w:val="99"/>
        </w:rPr>
        <w:t>/C</w:t>
      </w:r>
      <w:r>
        <w:rPr>
          <w:rFonts w:ascii="Segoe UI" w:hAnsi="Segoe UI" w:eastAsia="Segoe UI" w:cs="Segoe UI"/>
          <w:spacing w:val="1"/>
          <w:w w:val="99"/>
        </w:rPr>
        <w:t>o</w:t>
      </w:r>
      <w:r>
        <w:rPr>
          <w:rFonts w:ascii="Segoe UI" w:hAnsi="Segoe UI" w:eastAsia="Segoe UI" w:cs="Segoe UI"/>
          <w:w w:val="99"/>
        </w:rPr>
        <w:t>nso</w:t>
      </w:r>
      <w:r>
        <w:rPr>
          <w:rFonts w:ascii="Segoe UI" w:hAnsi="Segoe UI" w:eastAsia="Segoe UI" w:cs="Segoe UI"/>
          <w:spacing w:val="1"/>
          <w:w w:val="99"/>
        </w:rPr>
        <w:t>r</w:t>
      </w:r>
      <w:r>
        <w:rPr>
          <w:rFonts w:ascii="Segoe UI" w:hAnsi="Segoe UI" w:eastAsia="Segoe UI" w:cs="Segoe UI"/>
          <w:w w:val="99"/>
        </w:rPr>
        <w:t>ti</w:t>
      </w:r>
      <w:r>
        <w:rPr>
          <w:rFonts w:ascii="Segoe UI" w:hAnsi="Segoe UI" w:eastAsia="Segoe UI" w:cs="Segoe UI"/>
          <w:spacing w:val="2"/>
          <w:w w:val="99"/>
        </w:rPr>
        <w:t>u</w:t>
      </w:r>
      <w:r>
        <w:rPr>
          <w:rFonts w:ascii="Segoe UI" w:hAnsi="Segoe UI" w:eastAsia="Segoe UI" w:cs="Segoe UI"/>
          <w:spacing w:val="1"/>
          <w:w w:val="99"/>
        </w:rPr>
        <w:t>m</w:t>
      </w:r>
      <w:r>
        <w:rPr>
          <w:rFonts w:ascii="Segoe UI" w:hAnsi="Segoe UI" w:eastAsia="Segoe UI" w:cs="Segoe UI"/>
          <w:spacing w:val="-1"/>
          <w:w w:val="99"/>
        </w:rPr>
        <w:t>/</w:t>
      </w:r>
      <w:r>
        <w:rPr>
          <w:rFonts w:ascii="Segoe UI" w:hAnsi="Segoe UI" w:eastAsia="Segoe UI" w:cs="Segoe UI"/>
          <w:spacing w:val="1"/>
          <w:w w:val="99"/>
        </w:rPr>
        <w:t>A</w:t>
      </w:r>
      <w:r>
        <w:rPr>
          <w:rFonts w:ascii="Segoe UI" w:hAnsi="Segoe UI" w:eastAsia="Segoe UI" w:cs="Segoe UI"/>
          <w:w w:val="99"/>
        </w:rPr>
        <w:t>s</w:t>
      </w:r>
      <w:r>
        <w:rPr>
          <w:rFonts w:ascii="Segoe UI" w:hAnsi="Segoe UI" w:eastAsia="Segoe UI" w:cs="Segoe UI"/>
          <w:spacing w:val="-1"/>
          <w:w w:val="99"/>
        </w:rPr>
        <w:t>s</w:t>
      </w:r>
      <w:r>
        <w:rPr>
          <w:rFonts w:ascii="Segoe UI" w:hAnsi="Segoe UI" w:eastAsia="Segoe UI" w:cs="Segoe UI"/>
          <w:spacing w:val="1"/>
          <w:w w:val="99"/>
        </w:rPr>
        <w:t>oc</w:t>
      </w:r>
      <w:r>
        <w:rPr>
          <w:rFonts w:ascii="Segoe UI" w:hAnsi="Segoe UI" w:eastAsia="Segoe UI" w:cs="Segoe UI"/>
          <w:w w:val="99"/>
        </w:rPr>
        <w:t>i</w:t>
      </w:r>
      <w:r>
        <w:rPr>
          <w:rFonts w:ascii="Segoe UI" w:hAnsi="Segoe UI" w:eastAsia="Segoe UI" w:cs="Segoe UI"/>
          <w:spacing w:val="-1"/>
          <w:w w:val="99"/>
        </w:rPr>
        <w:t>a</w:t>
      </w:r>
      <w:r>
        <w:rPr>
          <w:rFonts w:ascii="Segoe UI" w:hAnsi="Segoe UI" w:eastAsia="Segoe UI" w:cs="Segoe UI"/>
          <w:spacing w:val="2"/>
          <w:w w:val="99"/>
        </w:rPr>
        <w:t>t</w:t>
      </w:r>
      <w:r>
        <w:rPr>
          <w:rFonts w:ascii="Segoe UI" w:hAnsi="Segoe UI" w:eastAsia="Segoe UI" w:cs="Segoe UI"/>
          <w:w w:val="99"/>
        </w:rPr>
        <w:t>ion,</w:t>
      </w:r>
      <w:r>
        <w:rPr>
          <w:rFonts w:ascii="Segoe UI" w:hAnsi="Segoe UI" w:eastAsia="Segoe UI" w:cs="Segoe UI"/>
          <w:spacing w:val="1"/>
          <w:w w:val="99"/>
        </w:rPr>
        <w:t xml:space="preserve"> </w:t>
      </w:r>
      <w:r>
        <w:rPr>
          <w:rFonts w:ascii="Segoe UI" w:hAnsi="Segoe UI" w:eastAsia="Segoe UI" w:cs="Segoe UI"/>
        </w:rPr>
        <w:t>to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</w:rPr>
        <w:t>be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  <w:spacing w:val="-1"/>
        </w:rPr>
        <w:t>m</w:t>
      </w:r>
      <w:r>
        <w:rPr>
          <w:rFonts w:ascii="Segoe UI" w:hAnsi="Segoe UI" w:eastAsia="Segoe UI" w:cs="Segoe UI"/>
          <w:spacing w:val="3"/>
        </w:rPr>
        <w:t>p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-8"/>
        </w:rPr>
        <w:t xml:space="preserve"> </w:t>
      </w:r>
      <w:r>
        <w:rPr>
          <w:rFonts w:ascii="Segoe UI" w:hAnsi="Segoe UI" w:eastAsia="Segoe UI" w:cs="Segoe UI"/>
        </w:rPr>
        <w:t>by</w:t>
      </w:r>
      <w:r>
        <w:rPr>
          <w:rFonts w:ascii="Segoe UI" w:hAnsi="Segoe UI" w:eastAsia="Segoe UI" w:cs="Segoe UI"/>
          <w:spacing w:val="1"/>
        </w:rPr>
        <w:t xml:space="preserve"> 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  <w:spacing w:val="2"/>
        </w:rPr>
        <w:t>a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</w:rPr>
        <w:t>h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</w:rPr>
        <w:t>partn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r.</w:t>
      </w:r>
    </w:p>
    <w:p w:rsidRPr="00A64139" w:rsidR="00A64139" w:rsidP="00A64139" w:rsidRDefault="00A64139" w14:paraId="2A5D36CA" w14:textId="063F7266">
      <w:pPr>
        <w:spacing w:before="5"/>
        <w:ind w:left="120"/>
        <w:rPr>
          <w:rFonts w:ascii="Segoe UI" w:hAnsi="Segoe UI" w:eastAsia="Segoe UI" w:cs="Segoe UI"/>
          <w:lang w:val="ru-RU"/>
        </w:rPr>
      </w:pPr>
      <w:proofErr w:type="spellStart"/>
      <w:r w:rsidRPr="00A64139">
        <w:rPr>
          <w:rFonts w:ascii="Segoe UI" w:hAnsi="Segoe UI" w:eastAsia="Segoe UI" w:cs="Segoe UI"/>
          <w:lang w:val="ru-RU"/>
        </w:rPr>
        <w:t>Якщо</w:t>
      </w:r>
      <w:proofErr w:type="spellEnd"/>
      <w:r w:rsidRPr="00A64139">
        <w:rPr>
          <w:rFonts w:ascii="Segoe UI" w:hAnsi="Segoe UI" w:eastAsia="Segoe UI" w:cs="Segoe UI"/>
          <w:lang w:val="ru-RU"/>
        </w:rPr>
        <w:t xml:space="preserve"> СП/</w:t>
      </w:r>
      <w:proofErr w:type="spellStart"/>
      <w:r w:rsidRPr="00A64139">
        <w:rPr>
          <w:rFonts w:ascii="Segoe UI" w:hAnsi="Segoe UI" w:eastAsia="Segoe UI" w:cs="Segoe UI"/>
          <w:lang w:val="ru-RU"/>
        </w:rPr>
        <w:t>Консорціум</w:t>
      </w:r>
      <w:proofErr w:type="spellEnd"/>
      <w:r w:rsidRPr="00A64139">
        <w:rPr>
          <w:rFonts w:ascii="Segoe UI" w:hAnsi="Segoe UI" w:eastAsia="Segoe UI" w:cs="Segoe UI"/>
          <w:lang w:val="ru-RU"/>
        </w:rPr>
        <w:t>/</w:t>
      </w:r>
      <w:proofErr w:type="spellStart"/>
      <w:r w:rsidRPr="00A64139">
        <w:rPr>
          <w:rFonts w:ascii="Segoe UI" w:hAnsi="Segoe UI" w:eastAsia="Segoe UI" w:cs="Segoe UI"/>
          <w:lang w:val="ru-RU"/>
        </w:rPr>
        <w:t>Асоціація</w:t>
      </w:r>
      <w:proofErr w:type="spellEnd"/>
      <w:r w:rsidRPr="00A64139">
        <w:rPr>
          <w:rFonts w:ascii="Segoe UI" w:hAnsi="Segoe UI" w:eastAsia="Segoe UI" w:cs="Segoe UI"/>
          <w:lang w:val="ru-RU"/>
        </w:rPr>
        <w:t xml:space="preserve">, </w:t>
      </w:r>
      <w:proofErr w:type="spellStart"/>
      <w:r w:rsidRPr="00A64139">
        <w:rPr>
          <w:rFonts w:ascii="Segoe UI" w:hAnsi="Segoe UI" w:eastAsia="Segoe UI" w:cs="Segoe UI"/>
          <w:lang w:val="ru-RU"/>
        </w:rPr>
        <w:t>заповнюється</w:t>
      </w:r>
      <w:proofErr w:type="spellEnd"/>
      <w:r w:rsidRPr="00A64139">
        <w:rPr>
          <w:rFonts w:ascii="Segoe UI" w:hAnsi="Segoe UI" w:eastAsia="Segoe UI" w:cs="Segoe UI"/>
          <w:lang w:val="ru-RU"/>
        </w:rPr>
        <w:t xml:space="preserve"> </w:t>
      </w:r>
      <w:proofErr w:type="spellStart"/>
      <w:r w:rsidRPr="00A64139">
        <w:rPr>
          <w:rFonts w:ascii="Segoe UI" w:hAnsi="Segoe UI" w:eastAsia="Segoe UI" w:cs="Segoe UI"/>
          <w:lang w:val="ru-RU"/>
        </w:rPr>
        <w:t>кожним</w:t>
      </w:r>
      <w:proofErr w:type="spellEnd"/>
      <w:r w:rsidRPr="00A64139">
        <w:rPr>
          <w:rFonts w:ascii="Segoe UI" w:hAnsi="Segoe UI" w:eastAsia="Segoe UI" w:cs="Segoe UI"/>
          <w:lang w:val="ru-RU"/>
        </w:rPr>
        <w:t xml:space="preserve"> партнером.</w:t>
      </w:r>
    </w:p>
    <w:p w:rsidRPr="00A64139" w:rsidR="00F022C1" w:rsidRDefault="00F022C1" w14:paraId="40776332" w14:textId="77777777">
      <w:pPr>
        <w:spacing w:line="200" w:lineRule="exact"/>
        <w:rPr>
          <w:lang w:val="ru-RU"/>
        </w:rPr>
      </w:pPr>
    </w:p>
    <w:p w:rsidR="00F022C1" w:rsidRDefault="001C0719" w14:paraId="0FF4D566" w14:textId="77777777">
      <w:pPr>
        <w:spacing w:line="340" w:lineRule="exact"/>
        <w:ind w:left="120" w:right="5949"/>
        <w:jc w:val="both"/>
        <w:rPr>
          <w:rFonts w:ascii="Segoe UI" w:hAnsi="Segoe UI" w:eastAsia="Segoe UI" w:cs="Segoe UI"/>
          <w:b/>
          <w:sz w:val="28"/>
          <w:szCs w:val="28"/>
        </w:rPr>
      </w:pPr>
      <w:r>
        <w:rPr>
          <w:rFonts w:ascii="Segoe UI" w:hAnsi="Segoe UI" w:eastAsia="Segoe UI" w:cs="Segoe UI"/>
          <w:b/>
          <w:sz w:val="28"/>
          <w:szCs w:val="28"/>
        </w:rPr>
        <w:t>P</w:t>
      </w:r>
      <w:r>
        <w:rPr>
          <w:rFonts w:ascii="Segoe UI" w:hAnsi="Segoe UI" w:eastAsia="Segoe UI" w:cs="Segoe UI"/>
          <w:b/>
          <w:spacing w:val="1"/>
          <w:sz w:val="28"/>
          <w:szCs w:val="28"/>
        </w:rPr>
        <w:t>r</w:t>
      </w:r>
      <w:r>
        <w:rPr>
          <w:rFonts w:ascii="Segoe UI" w:hAnsi="Segoe UI" w:eastAsia="Segoe UI" w:cs="Segoe UI"/>
          <w:b/>
          <w:sz w:val="28"/>
          <w:szCs w:val="28"/>
        </w:rPr>
        <w:t>e</w:t>
      </w:r>
      <w:r>
        <w:rPr>
          <w:rFonts w:ascii="Segoe UI" w:hAnsi="Segoe UI" w:eastAsia="Segoe UI" w:cs="Segoe UI"/>
          <w:b/>
          <w:spacing w:val="-2"/>
          <w:sz w:val="28"/>
          <w:szCs w:val="28"/>
        </w:rPr>
        <w:t>v</w:t>
      </w:r>
      <w:r>
        <w:rPr>
          <w:rFonts w:ascii="Segoe UI" w:hAnsi="Segoe UI" w:eastAsia="Segoe UI" w:cs="Segoe UI"/>
          <w:b/>
          <w:spacing w:val="-3"/>
          <w:sz w:val="28"/>
          <w:szCs w:val="28"/>
        </w:rPr>
        <w:t>i</w:t>
      </w:r>
      <w:r>
        <w:rPr>
          <w:rFonts w:ascii="Segoe UI" w:hAnsi="Segoe UI" w:eastAsia="Segoe UI" w:cs="Segoe UI"/>
          <w:b/>
          <w:spacing w:val="1"/>
          <w:sz w:val="28"/>
          <w:szCs w:val="28"/>
        </w:rPr>
        <w:t>o</w:t>
      </w:r>
      <w:r>
        <w:rPr>
          <w:rFonts w:ascii="Segoe UI" w:hAnsi="Segoe UI" w:eastAsia="Segoe UI" w:cs="Segoe UI"/>
          <w:b/>
          <w:sz w:val="28"/>
          <w:szCs w:val="28"/>
        </w:rPr>
        <w:t>us</w:t>
      </w:r>
      <w:r>
        <w:rPr>
          <w:rFonts w:ascii="Segoe UI" w:hAnsi="Segoe UI" w:eastAsia="Segoe UI" w:cs="Segoe UI"/>
          <w:b/>
          <w:spacing w:val="-1"/>
          <w:sz w:val="28"/>
          <w:szCs w:val="28"/>
        </w:rPr>
        <w:t xml:space="preserve"> </w:t>
      </w:r>
      <w:r>
        <w:rPr>
          <w:rFonts w:ascii="Segoe UI" w:hAnsi="Segoe UI" w:eastAsia="Segoe UI" w:cs="Segoe UI"/>
          <w:b/>
          <w:spacing w:val="-8"/>
          <w:sz w:val="28"/>
          <w:szCs w:val="28"/>
        </w:rPr>
        <w:t>R</w:t>
      </w:r>
      <w:r>
        <w:rPr>
          <w:rFonts w:ascii="Segoe UI" w:hAnsi="Segoe UI" w:eastAsia="Segoe UI" w:cs="Segoe UI"/>
          <w:b/>
          <w:sz w:val="28"/>
          <w:szCs w:val="28"/>
        </w:rPr>
        <w:t>e</w:t>
      </w:r>
      <w:r>
        <w:rPr>
          <w:rFonts w:ascii="Segoe UI" w:hAnsi="Segoe UI" w:eastAsia="Segoe UI" w:cs="Segoe UI"/>
          <w:b/>
          <w:spacing w:val="-1"/>
          <w:sz w:val="28"/>
          <w:szCs w:val="28"/>
        </w:rPr>
        <w:t>l</w:t>
      </w:r>
      <w:r>
        <w:rPr>
          <w:rFonts w:ascii="Segoe UI" w:hAnsi="Segoe UI" w:eastAsia="Segoe UI" w:cs="Segoe UI"/>
          <w:b/>
          <w:sz w:val="28"/>
          <w:szCs w:val="28"/>
        </w:rPr>
        <w:t>e</w:t>
      </w:r>
      <w:r>
        <w:rPr>
          <w:rFonts w:ascii="Segoe UI" w:hAnsi="Segoe UI" w:eastAsia="Segoe UI" w:cs="Segoe UI"/>
          <w:b/>
          <w:spacing w:val="-6"/>
          <w:sz w:val="28"/>
          <w:szCs w:val="28"/>
        </w:rPr>
        <w:t>v</w:t>
      </w:r>
      <w:r>
        <w:rPr>
          <w:rFonts w:ascii="Segoe UI" w:hAnsi="Segoe UI" w:eastAsia="Segoe UI" w:cs="Segoe UI"/>
          <w:b/>
          <w:sz w:val="28"/>
          <w:szCs w:val="28"/>
        </w:rPr>
        <w:t>ant</w:t>
      </w:r>
      <w:r>
        <w:rPr>
          <w:rFonts w:ascii="Segoe UI" w:hAnsi="Segoe UI" w:eastAsia="Segoe UI" w:cs="Segoe UI"/>
          <w:b/>
          <w:spacing w:val="2"/>
          <w:sz w:val="28"/>
          <w:szCs w:val="28"/>
        </w:rPr>
        <w:t xml:space="preserve"> </w:t>
      </w:r>
      <w:r>
        <w:rPr>
          <w:rFonts w:ascii="Segoe UI" w:hAnsi="Segoe UI" w:eastAsia="Segoe UI" w:cs="Segoe UI"/>
          <w:b/>
          <w:spacing w:val="-1"/>
          <w:sz w:val="28"/>
          <w:szCs w:val="28"/>
        </w:rPr>
        <w:t>E</w:t>
      </w:r>
      <w:r>
        <w:rPr>
          <w:rFonts w:ascii="Segoe UI" w:hAnsi="Segoe UI" w:eastAsia="Segoe UI" w:cs="Segoe UI"/>
          <w:b/>
          <w:spacing w:val="1"/>
          <w:sz w:val="28"/>
          <w:szCs w:val="28"/>
        </w:rPr>
        <w:t>xp</w:t>
      </w:r>
      <w:r>
        <w:rPr>
          <w:rFonts w:ascii="Segoe UI" w:hAnsi="Segoe UI" w:eastAsia="Segoe UI" w:cs="Segoe UI"/>
          <w:b/>
          <w:sz w:val="28"/>
          <w:szCs w:val="28"/>
        </w:rPr>
        <w:t>eri</w:t>
      </w:r>
      <w:r>
        <w:rPr>
          <w:rFonts w:ascii="Segoe UI" w:hAnsi="Segoe UI" w:eastAsia="Segoe UI" w:cs="Segoe UI"/>
          <w:b/>
          <w:spacing w:val="-1"/>
          <w:sz w:val="28"/>
          <w:szCs w:val="28"/>
        </w:rPr>
        <w:t>e</w:t>
      </w:r>
      <w:r>
        <w:rPr>
          <w:rFonts w:ascii="Segoe UI" w:hAnsi="Segoe UI" w:eastAsia="Segoe UI" w:cs="Segoe UI"/>
          <w:b/>
          <w:sz w:val="28"/>
          <w:szCs w:val="28"/>
        </w:rPr>
        <w:t>nce</w:t>
      </w:r>
    </w:p>
    <w:p w:rsidRPr="00A64139" w:rsidR="00A64139" w:rsidP="00A64139" w:rsidRDefault="00A64139" w14:paraId="696BD864" w14:textId="462ABBAE">
      <w:pPr>
        <w:spacing w:line="340" w:lineRule="exact"/>
        <w:ind w:left="120" w:right="4006"/>
        <w:jc w:val="both"/>
        <w:rPr>
          <w:rFonts w:ascii="Segoe UI" w:hAnsi="Segoe UI" w:eastAsia="Segoe UI" w:cs="Segoe UI"/>
          <w:b/>
          <w:bCs/>
          <w:sz w:val="28"/>
          <w:szCs w:val="28"/>
        </w:rPr>
      </w:pPr>
      <w:proofErr w:type="spellStart"/>
      <w:r w:rsidRPr="00A64139">
        <w:rPr>
          <w:rFonts w:ascii="Segoe UI" w:hAnsi="Segoe UI" w:eastAsia="Segoe UI" w:cs="Segoe UI"/>
          <w:b/>
          <w:bCs/>
          <w:sz w:val="28"/>
          <w:szCs w:val="28"/>
        </w:rPr>
        <w:t>Попередній</w:t>
      </w:r>
      <w:proofErr w:type="spellEnd"/>
      <w:r w:rsidRPr="00A64139">
        <w:rPr>
          <w:rFonts w:ascii="Segoe UI" w:hAnsi="Segoe UI" w:eastAsia="Segoe UI" w:cs="Segoe UI"/>
          <w:b/>
          <w:bCs/>
          <w:sz w:val="28"/>
          <w:szCs w:val="28"/>
        </w:rPr>
        <w:t xml:space="preserve"> </w:t>
      </w:r>
      <w:proofErr w:type="spellStart"/>
      <w:r w:rsidRPr="00A64139">
        <w:rPr>
          <w:rFonts w:ascii="Segoe UI" w:hAnsi="Segoe UI" w:eastAsia="Segoe UI" w:cs="Segoe UI"/>
          <w:b/>
          <w:bCs/>
          <w:sz w:val="28"/>
          <w:szCs w:val="28"/>
        </w:rPr>
        <w:t>відповідний</w:t>
      </w:r>
      <w:proofErr w:type="spellEnd"/>
      <w:r w:rsidRPr="00A64139">
        <w:rPr>
          <w:rFonts w:ascii="Segoe UI" w:hAnsi="Segoe UI" w:eastAsia="Segoe UI" w:cs="Segoe UI"/>
          <w:b/>
          <w:bCs/>
          <w:sz w:val="28"/>
          <w:szCs w:val="28"/>
        </w:rPr>
        <w:t xml:space="preserve"> </w:t>
      </w:r>
      <w:proofErr w:type="spellStart"/>
      <w:r w:rsidRPr="00A64139">
        <w:rPr>
          <w:rFonts w:ascii="Segoe UI" w:hAnsi="Segoe UI" w:eastAsia="Segoe UI" w:cs="Segoe UI"/>
          <w:b/>
          <w:bCs/>
          <w:sz w:val="28"/>
          <w:szCs w:val="28"/>
        </w:rPr>
        <w:t>освід</w:t>
      </w:r>
      <w:proofErr w:type="spellEnd"/>
      <w:r w:rsidRPr="00A64139">
        <w:rPr>
          <w:rFonts w:ascii="Segoe UI" w:hAnsi="Segoe UI" w:eastAsia="Segoe UI" w:cs="Segoe UI"/>
          <w:b/>
          <w:bCs/>
          <w:sz w:val="28"/>
          <w:szCs w:val="28"/>
        </w:rPr>
        <w:t xml:space="preserve"> </w:t>
      </w:r>
      <w:r w:rsidRPr="00A64139">
        <w:rPr>
          <w:rFonts w:ascii="Segoe UI" w:hAnsi="Segoe UI" w:eastAsia="Segoe UI" w:cs="Segoe UI"/>
          <w:b/>
          <w:bCs/>
          <w:sz w:val="28"/>
          <w:szCs w:val="28"/>
          <w:lang w:val="uk-UA"/>
        </w:rPr>
        <w:t>р</w:t>
      </w:r>
      <w:proofErr w:type="spellStart"/>
      <w:r w:rsidRPr="00A64139">
        <w:rPr>
          <w:rFonts w:ascii="Segoe UI" w:hAnsi="Segoe UI" w:eastAsia="Segoe UI" w:cs="Segoe UI"/>
          <w:b/>
          <w:bCs/>
          <w:sz w:val="28"/>
          <w:szCs w:val="28"/>
        </w:rPr>
        <w:t>оботи</w:t>
      </w:r>
      <w:proofErr w:type="spellEnd"/>
    </w:p>
    <w:p w:rsidR="00F022C1" w:rsidRDefault="00F022C1" w14:paraId="564A82CB" w14:textId="77777777">
      <w:pPr>
        <w:spacing w:line="120" w:lineRule="exact"/>
        <w:rPr>
          <w:sz w:val="12"/>
          <w:szCs w:val="12"/>
        </w:rPr>
      </w:pPr>
    </w:p>
    <w:p w:rsidR="00F022C1" w:rsidP="00A64139" w:rsidRDefault="001C0719" w14:paraId="6A52AC79" w14:textId="4F1FE819">
      <w:pPr>
        <w:tabs>
          <w:tab w:val="left" w:pos="7938"/>
        </w:tabs>
        <w:ind w:left="120" w:right="845"/>
        <w:jc w:val="both"/>
        <w:rPr>
          <w:rFonts w:ascii="Segoe UI" w:hAnsi="Segoe UI" w:eastAsia="Segoe UI" w:cs="Segoe UI"/>
          <w:lang w:val="uk-UA"/>
        </w:rPr>
      </w:pPr>
      <w:r>
        <w:rPr>
          <w:rFonts w:ascii="Segoe UI" w:hAnsi="Segoe UI" w:eastAsia="Segoe UI" w:cs="Segoe UI"/>
          <w:spacing w:val="-1"/>
        </w:rPr>
        <w:t>P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1"/>
        </w:rPr>
        <w:t>s</w:t>
      </w:r>
      <w:r>
        <w:rPr>
          <w:rFonts w:ascii="Segoe UI" w:hAnsi="Segoe UI" w:eastAsia="Segoe UI" w:cs="Segoe UI"/>
        </w:rPr>
        <w:t>e</w:t>
      </w:r>
      <w:r>
        <w:rPr>
          <w:rFonts w:ascii="Segoe UI" w:hAnsi="Segoe UI" w:eastAsia="Segoe UI" w:cs="Segoe UI"/>
          <w:spacing w:val="-7"/>
        </w:rPr>
        <w:t xml:space="preserve"> </w:t>
      </w:r>
      <w:r>
        <w:rPr>
          <w:rFonts w:ascii="Segoe UI" w:hAnsi="Segoe UI" w:eastAsia="Segoe UI" w:cs="Segoe UI"/>
        </w:rPr>
        <w:t>li</w:t>
      </w:r>
      <w:r>
        <w:rPr>
          <w:rFonts w:ascii="Segoe UI" w:hAnsi="Segoe UI" w:eastAsia="Segoe UI" w:cs="Segoe UI"/>
          <w:spacing w:val="1"/>
        </w:rPr>
        <w:t>s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nly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</w:rPr>
        <w:t>p</w:t>
      </w:r>
      <w:r>
        <w:rPr>
          <w:rFonts w:ascii="Segoe UI" w:hAnsi="Segoe UI" w:eastAsia="Segoe UI" w:cs="Segoe UI"/>
          <w:spacing w:val="1"/>
        </w:rPr>
        <w:t>r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vi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  <w:spacing w:val="2"/>
        </w:rPr>
        <w:t>u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-8"/>
        </w:rPr>
        <w:t xml:space="preserve"> 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1"/>
        </w:rPr>
        <w:t>i</w:t>
      </w:r>
      <w:r>
        <w:rPr>
          <w:rFonts w:ascii="Segoe UI" w:hAnsi="Segoe UI" w:eastAsia="Segoe UI" w:cs="Segoe UI"/>
          <w:spacing w:val="-1"/>
        </w:rPr>
        <w:t>m</w:t>
      </w:r>
      <w:r>
        <w:rPr>
          <w:rFonts w:ascii="Segoe UI" w:hAnsi="Segoe UI" w:eastAsia="Segoe UI" w:cs="Segoe UI"/>
        </w:rPr>
        <w:t>i</w:t>
      </w:r>
      <w:r>
        <w:rPr>
          <w:rFonts w:ascii="Segoe UI" w:hAnsi="Segoe UI" w:eastAsia="Segoe UI" w:cs="Segoe UI"/>
          <w:spacing w:val="2"/>
        </w:rPr>
        <w:t>l</w:t>
      </w:r>
      <w:r>
        <w:rPr>
          <w:rFonts w:ascii="Segoe UI" w:hAnsi="Segoe UI" w:eastAsia="Segoe UI" w:cs="Segoe UI"/>
        </w:rPr>
        <w:t>ar</w:t>
      </w:r>
      <w:r>
        <w:rPr>
          <w:rFonts w:ascii="Segoe UI" w:hAnsi="Segoe UI" w:eastAsia="Segoe UI" w:cs="Segoe UI"/>
          <w:spacing w:val="-6"/>
        </w:rPr>
        <w:t xml:space="preserve"> 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-1"/>
        </w:rPr>
        <w:t>s</w:t>
      </w:r>
      <w:r>
        <w:rPr>
          <w:rFonts w:ascii="Segoe UI" w:hAnsi="Segoe UI" w:eastAsia="Segoe UI" w:cs="Segoe UI"/>
          <w:spacing w:val="2"/>
        </w:rPr>
        <w:t>s</w:t>
      </w:r>
      <w:r>
        <w:rPr>
          <w:rFonts w:ascii="Segoe UI" w:hAnsi="Segoe UI" w:eastAsia="Segoe UI" w:cs="Segoe UI"/>
        </w:rPr>
        <w:t>ig</w:t>
      </w:r>
      <w:r>
        <w:rPr>
          <w:rFonts w:ascii="Segoe UI" w:hAnsi="Segoe UI" w:eastAsia="Segoe UI" w:cs="Segoe UI"/>
          <w:spacing w:val="2"/>
        </w:rPr>
        <w:t>n</w:t>
      </w:r>
      <w:r>
        <w:rPr>
          <w:rFonts w:ascii="Segoe UI" w:hAnsi="Segoe UI" w:eastAsia="Segoe UI" w:cs="Segoe UI"/>
          <w:spacing w:val="-1"/>
        </w:rPr>
        <w:t>me</w:t>
      </w:r>
      <w:r>
        <w:rPr>
          <w:rFonts w:ascii="Segoe UI" w:hAnsi="Segoe UI" w:eastAsia="Segoe UI" w:cs="Segoe UI"/>
          <w:spacing w:val="2"/>
        </w:rPr>
        <w:t>n</w:t>
      </w:r>
      <w:r>
        <w:rPr>
          <w:rFonts w:ascii="Segoe UI" w:hAnsi="Segoe UI" w:eastAsia="Segoe UI" w:cs="Segoe UI"/>
        </w:rPr>
        <w:t>ts</w:t>
      </w:r>
      <w:r>
        <w:rPr>
          <w:rFonts w:ascii="Segoe UI" w:hAnsi="Segoe UI" w:eastAsia="Segoe UI" w:cs="Segoe UI"/>
          <w:spacing w:val="-11"/>
        </w:rPr>
        <w:t xml:space="preserve"> 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2"/>
        </w:rPr>
        <w:t>u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1"/>
        </w:rPr>
        <w:t>c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  <w:spacing w:val="2"/>
        </w:rPr>
        <w:t>s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2"/>
        </w:rPr>
        <w:t>f</w:t>
      </w:r>
      <w:r>
        <w:rPr>
          <w:rFonts w:ascii="Segoe UI" w:hAnsi="Segoe UI" w:eastAsia="Segoe UI" w:cs="Segoe UI"/>
        </w:rPr>
        <w:t>ully</w:t>
      </w:r>
      <w:r>
        <w:rPr>
          <w:rFonts w:ascii="Segoe UI" w:hAnsi="Segoe UI" w:eastAsia="Segoe UI" w:cs="Segoe UI"/>
          <w:spacing w:val="-10"/>
        </w:rPr>
        <w:t xml:space="preserve"> 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3"/>
        </w:rPr>
        <w:t>o</w:t>
      </w:r>
      <w:r>
        <w:rPr>
          <w:rFonts w:ascii="Segoe UI" w:hAnsi="Segoe UI" w:eastAsia="Segoe UI" w:cs="Segoe UI"/>
          <w:spacing w:val="-1"/>
        </w:rPr>
        <w:t>m</w:t>
      </w:r>
      <w:r>
        <w:rPr>
          <w:rFonts w:ascii="Segoe UI" w:hAnsi="Segoe UI" w:eastAsia="Segoe UI" w:cs="Segoe UI"/>
        </w:rPr>
        <w:t>p</w:t>
      </w:r>
      <w:r>
        <w:rPr>
          <w:rFonts w:ascii="Segoe UI" w:hAnsi="Segoe UI" w:eastAsia="Segoe UI" w:cs="Segoe UI"/>
          <w:spacing w:val="2"/>
        </w:rPr>
        <w:t>l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-8"/>
        </w:rPr>
        <w:t xml:space="preserve"> </w:t>
      </w:r>
      <w:r>
        <w:rPr>
          <w:rFonts w:ascii="Segoe UI" w:hAnsi="Segoe UI" w:eastAsia="Segoe UI" w:cs="Segoe UI"/>
          <w:spacing w:val="2"/>
        </w:rPr>
        <w:t>i</w:t>
      </w:r>
      <w:r>
        <w:rPr>
          <w:rFonts w:ascii="Segoe UI" w:hAnsi="Segoe UI" w:eastAsia="Segoe UI" w:cs="Segoe UI"/>
        </w:rPr>
        <w:t>n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</w:rPr>
        <w:t>the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  <w:spacing w:val="2"/>
        </w:rPr>
        <w:t>l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-1"/>
        </w:rPr>
        <w:t>s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3"/>
        </w:rPr>
        <w:t xml:space="preserve"> </w:t>
      </w:r>
      <w:r>
        <w:rPr>
          <w:rFonts w:ascii="Segoe UI" w:hAnsi="Segoe UI" w:eastAsia="Segoe UI" w:cs="Segoe UI"/>
          <w:spacing w:val="10"/>
        </w:rPr>
        <w:t>3</w:t>
      </w:r>
      <w:r w:rsidR="00FB4458">
        <w:rPr>
          <w:rFonts w:ascii="Segoe UI" w:hAnsi="Segoe UI" w:eastAsia="Segoe UI" w:cs="Segoe UI"/>
        </w:rPr>
        <w:t xml:space="preserve"> </w:t>
      </w:r>
      <w:r>
        <w:rPr>
          <w:rFonts w:ascii="Segoe UI" w:hAnsi="Segoe UI" w:eastAsia="Segoe UI" w:cs="Segoe UI"/>
        </w:rPr>
        <w:t>y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2"/>
        </w:rPr>
        <w:t>r</w:t>
      </w:r>
      <w:r>
        <w:rPr>
          <w:rFonts w:ascii="Segoe UI" w:hAnsi="Segoe UI" w:eastAsia="Segoe UI" w:cs="Segoe UI"/>
        </w:rPr>
        <w:t>s.</w:t>
      </w:r>
    </w:p>
    <w:p w:rsidRPr="00A64139" w:rsidR="00A64139" w:rsidP="00A64139" w:rsidRDefault="00A64139" w14:paraId="657E93CC" w14:textId="640D8BAB">
      <w:pPr>
        <w:ind w:left="120" w:right="79"/>
        <w:jc w:val="both"/>
        <w:rPr>
          <w:rFonts w:ascii="Segoe UI" w:hAnsi="Segoe UI" w:eastAsia="Segoe UI" w:cs="Segoe UI"/>
          <w:lang w:val="uk-UA"/>
        </w:rPr>
      </w:pPr>
      <w:r w:rsidRPr="00A64139">
        <w:rPr>
          <w:rFonts w:ascii="Segoe UI" w:hAnsi="Segoe UI" w:eastAsia="Segoe UI" w:cs="Segoe UI"/>
          <w:lang w:val="uk-UA"/>
        </w:rPr>
        <w:t xml:space="preserve">Будь ласка, перелічіть лише попередні подібні завдання, успішно виконані за </w:t>
      </w:r>
      <w:r w:rsidRPr="00A64139">
        <w:rPr>
          <w:rFonts w:ascii="Segoe UI" w:hAnsi="Segoe UI" w:eastAsia="Segoe UI" w:cs="Segoe UI"/>
        </w:rPr>
        <w:t>останні</w:t>
      </w:r>
      <w:r w:rsidRPr="00A64139">
        <w:rPr>
          <w:rFonts w:ascii="Segoe UI" w:hAnsi="Segoe UI" w:eastAsia="Segoe UI" w:cs="Segoe UI"/>
          <w:lang w:val="uk-UA"/>
        </w:rPr>
        <w:t xml:space="preserve"> 3</w:t>
      </w:r>
      <w:r>
        <w:rPr>
          <w:rFonts w:ascii="Segoe UI" w:hAnsi="Segoe UI" w:eastAsia="Segoe UI" w:cs="Segoe UI"/>
          <w:lang w:val="uk-UA"/>
        </w:rPr>
        <w:t xml:space="preserve"> </w:t>
      </w:r>
      <w:r w:rsidRPr="00A64139">
        <w:rPr>
          <w:rFonts w:ascii="Segoe UI" w:hAnsi="Segoe UI" w:eastAsia="Segoe UI" w:cs="Segoe UI"/>
          <w:lang w:val="uk-UA"/>
        </w:rPr>
        <w:t>роки.</w:t>
      </w:r>
    </w:p>
    <w:p w:rsidRPr="00A64139" w:rsidR="00F022C1" w:rsidRDefault="00F022C1" w14:paraId="3CE28D4A" w14:textId="77777777">
      <w:pPr>
        <w:spacing w:before="7" w:line="260" w:lineRule="exact"/>
        <w:rPr>
          <w:sz w:val="26"/>
          <w:szCs w:val="26"/>
          <w:lang w:val="ru-RU"/>
        </w:rPr>
      </w:pPr>
    </w:p>
    <w:p w:rsidRPr="00A64139" w:rsidR="00F022C1" w:rsidP="00FB4458" w:rsidRDefault="001C0719" w14:paraId="41A1092D" w14:textId="56E263DF">
      <w:pPr>
        <w:ind w:left="120" w:right="79"/>
        <w:jc w:val="both"/>
        <w:rPr>
          <w:rFonts w:ascii="Segoe UI" w:hAnsi="Segoe UI" w:eastAsia="Segoe UI" w:cs="Segoe UI"/>
        </w:rPr>
      </w:pPr>
      <w:r w:rsidR="001C0719">
        <w:rPr>
          <w:rFonts w:ascii="Segoe UI" w:hAnsi="Segoe UI" w:eastAsia="Segoe UI" w:cs="Segoe UI"/>
        </w:rPr>
        <w:t>Li</w:t>
      </w:r>
      <w:r w:rsidR="001C0719">
        <w:rPr>
          <w:rFonts w:ascii="Segoe UI" w:hAnsi="Segoe UI" w:eastAsia="Segoe UI" w:cs="Segoe UI"/>
          <w:spacing w:val="-1"/>
        </w:rPr>
        <w:t>s</w:t>
      </w:r>
      <w:r w:rsidR="001C0719">
        <w:rPr>
          <w:rFonts w:ascii="Segoe UI" w:hAnsi="Segoe UI" w:eastAsia="Segoe UI" w:cs="Segoe UI"/>
        </w:rPr>
        <w:t>t</w:t>
      </w:r>
      <w:r w:rsidR="001C0719">
        <w:rPr>
          <w:rFonts w:ascii="Segoe UI" w:hAnsi="Segoe UI" w:eastAsia="Segoe UI" w:cs="Segoe UI"/>
          <w:spacing w:val="10"/>
        </w:rPr>
        <w:t xml:space="preserve"> </w:t>
      </w:r>
      <w:r w:rsidR="001C0719">
        <w:rPr>
          <w:rFonts w:ascii="Segoe UI" w:hAnsi="Segoe UI" w:eastAsia="Segoe UI" w:cs="Segoe UI"/>
          <w:spacing w:val="1"/>
        </w:rPr>
        <w:t>o</w:t>
      </w:r>
      <w:r w:rsidR="001C0719">
        <w:rPr>
          <w:rFonts w:ascii="Segoe UI" w:hAnsi="Segoe UI" w:eastAsia="Segoe UI" w:cs="Segoe UI"/>
        </w:rPr>
        <w:t>n</w:t>
      </w:r>
      <w:r w:rsidR="001C0719">
        <w:rPr>
          <w:rFonts w:ascii="Segoe UI" w:hAnsi="Segoe UI" w:eastAsia="Segoe UI" w:cs="Segoe UI"/>
          <w:spacing w:val="2"/>
        </w:rPr>
        <w:t>l</w:t>
      </w:r>
      <w:r w:rsidR="001C0719">
        <w:rPr>
          <w:rFonts w:ascii="Segoe UI" w:hAnsi="Segoe UI" w:eastAsia="Segoe UI" w:cs="Segoe UI"/>
        </w:rPr>
        <w:t>y</w:t>
      </w:r>
      <w:r w:rsidR="001C0719">
        <w:rPr>
          <w:rFonts w:ascii="Segoe UI" w:hAnsi="Segoe UI" w:eastAsia="Segoe UI" w:cs="Segoe UI"/>
          <w:spacing w:val="9"/>
        </w:rPr>
        <w:t xml:space="preserve"> </w:t>
      </w:r>
      <w:r w:rsidR="001C0719">
        <w:rPr>
          <w:rFonts w:ascii="Segoe UI" w:hAnsi="Segoe UI" w:eastAsia="Segoe UI" w:cs="Segoe UI"/>
        </w:rPr>
        <w:t>tho</w:t>
      </w:r>
      <w:r w:rsidR="001C0719">
        <w:rPr>
          <w:rFonts w:ascii="Segoe UI" w:hAnsi="Segoe UI" w:eastAsia="Segoe UI" w:cs="Segoe UI"/>
          <w:spacing w:val="2"/>
        </w:rPr>
        <w:t>s</w:t>
      </w:r>
      <w:r w:rsidR="001C0719">
        <w:rPr>
          <w:rFonts w:ascii="Segoe UI" w:hAnsi="Segoe UI" w:eastAsia="Segoe UI" w:cs="Segoe UI"/>
        </w:rPr>
        <w:t>e</w:t>
      </w:r>
      <w:r w:rsidR="001C0719">
        <w:rPr>
          <w:rFonts w:ascii="Segoe UI" w:hAnsi="Segoe UI" w:eastAsia="Segoe UI" w:cs="Segoe UI"/>
          <w:spacing w:val="7"/>
        </w:rPr>
        <w:t xml:space="preserve"> </w:t>
      </w:r>
      <w:r w:rsidR="001C0719">
        <w:rPr>
          <w:rFonts w:ascii="Segoe UI" w:hAnsi="Segoe UI" w:eastAsia="Segoe UI" w:cs="Segoe UI"/>
          <w:spacing w:val="2"/>
        </w:rPr>
        <w:t>a</w:t>
      </w:r>
      <w:r w:rsidR="001C0719">
        <w:rPr>
          <w:rFonts w:ascii="Segoe UI" w:hAnsi="Segoe UI" w:eastAsia="Segoe UI" w:cs="Segoe UI"/>
        </w:rPr>
        <w:t>s</w:t>
      </w:r>
      <w:r w:rsidR="001C0719">
        <w:rPr>
          <w:rFonts w:ascii="Segoe UI" w:hAnsi="Segoe UI" w:eastAsia="Segoe UI" w:cs="Segoe UI"/>
          <w:spacing w:val="-1"/>
        </w:rPr>
        <w:t>s</w:t>
      </w:r>
      <w:r w:rsidR="001C0719">
        <w:rPr>
          <w:rFonts w:ascii="Segoe UI" w:hAnsi="Segoe UI" w:eastAsia="Segoe UI" w:cs="Segoe UI"/>
        </w:rPr>
        <w:t>ig</w:t>
      </w:r>
      <w:r w:rsidR="001C0719">
        <w:rPr>
          <w:rFonts w:ascii="Segoe UI" w:hAnsi="Segoe UI" w:eastAsia="Segoe UI" w:cs="Segoe UI"/>
          <w:spacing w:val="2"/>
        </w:rPr>
        <w:t>n</w:t>
      </w:r>
      <w:r w:rsidR="001C0719">
        <w:rPr>
          <w:rFonts w:ascii="Segoe UI" w:hAnsi="Segoe UI" w:eastAsia="Segoe UI" w:cs="Segoe UI"/>
          <w:spacing w:val="1"/>
        </w:rPr>
        <w:t>m</w:t>
      </w:r>
      <w:r w:rsidR="001C0719">
        <w:rPr>
          <w:rFonts w:ascii="Segoe UI" w:hAnsi="Segoe UI" w:eastAsia="Segoe UI" w:cs="Segoe UI"/>
          <w:spacing w:val="-1"/>
        </w:rPr>
        <w:t>e</w:t>
      </w:r>
      <w:r w:rsidR="001C0719">
        <w:rPr>
          <w:rFonts w:ascii="Segoe UI" w:hAnsi="Segoe UI" w:eastAsia="Segoe UI" w:cs="Segoe UI"/>
        </w:rPr>
        <w:t>n</w:t>
      </w:r>
      <w:r w:rsidR="001C0719">
        <w:rPr>
          <w:rFonts w:ascii="Segoe UI" w:hAnsi="Segoe UI" w:eastAsia="Segoe UI" w:cs="Segoe UI"/>
          <w:spacing w:val="2"/>
        </w:rPr>
        <w:t>t</w:t>
      </w:r>
      <w:r w:rsidR="001C0719">
        <w:rPr>
          <w:rFonts w:ascii="Segoe UI" w:hAnsi="Segoe UI" w:eastAsia="Segoe UI" w:cs="Segoe UI"/>
        </w:rPr>
        <w:t>s</w:t>
      </w:r>
      <w:r w:rsidR="001C0719">
        <w:rPr>
          <w:rFonts w:ascii="Segoe UI" w:hAnsi="Segoe UI" w:eastAsia="Segoe UI" w:cs="Segoe UI"/>
          <w:spacing w:val="1"/>
        </w:rPr>
        <w:t xml:space="preserve"> </w:t>
      </w:r>
      <w:r w:rsidR="001C0719">
        <w:rPr>
          <w:rFonts w:ascii="Segoe UI" w:hAnsi="Segoe UI" w:eastAsia="Segoe UI" w:cs="Segoe UI"/>
        </w:rPr>
        <w:t>f</w:t>
      </w:r>
      <w:r w:rsidR="001C0719">
        <w:rPr>
          <w:rFonts w:ascii="Segoe UI" w:hAnsi="Segoe UI" w:eastAsia="Segoe UI" w:cs="Segoe UI"/>
          <w:spacing w:val="1"/>
        </w:rPr>
        <w:t>o</w:t>
      </w:r>
      <w:r w:rsidR="001C0719">
        <w:rPr>
          <w:rFonts w:ascii="Segoe UI" w:hAnsi="Segoe UI" w:eastAsia="Segoe UI" w:cs="Segoe UI"/>
        </w:rPr>
        <w:t>r</w:t>
      </w:r>
      <w:r w:rsidR="001C0719">
        <w:rPr>
          <w:rFonts w:ascii="Segoe UI" w:hAnsi="Segoe UI" w:eastAsia="Segoe UI" w:cs="Segoe UI"/>
          <w:spacing w:val="11"/>
        </w:rPr>
        <w:t xml:space="preserve"> </w:t>
      </w:r>
      <w:r w:rsidR="001C0719">
        <w:rPr>
          <w:rFonts w:ascii="Segoe UI" w:hAnsi="Segoe UI" w:eastAsia="Segoe UI" w:cs="Segoe UI"/>
        </w:rPr>
        <w:t>whi</w:t>
      </w:r>
      <w:r w:rsidR="001C0719">
        <w:rPr>
          <w:rFonts w:ascii="Segoe UI" w:hAnsi="Segoe UI" w:eastAsia="Segoe UI" w:cs="Segoe UI"/>
          <w:spacing w:val="1"/>
        </w:rPr>
        <w:t>c</w:t>
      </w:r>
      <w:r w:rsidR="001C0719">
        <w:rPr>
          <w:rFonts w:ascii="Segoe UI" w:hAnsi="Segoe UI" w:eastAsia="Segoe UI" w:cs="Segoe UI"/>
        </w:rPr>
        <w:t>h</w:t>
      </w:r>
      <w:r w:rsidR="001C0719">
        <w:rPr>
          <w:rFonts w:ascii="Segoe UI" w:hAnsi="Segoe UI" w:eastAsia="Segoe UI" w:cs="Segoe UI"/>
          <w:spacing w:val="8"/>
        </w:rPr>
        <w:t xml:space="preserve"> </w:t>
      </w:r>
      <w:r w:rsidR="001C0719">
        <w:rPr>
          <w:rFonts w:ascii="Segoe UI" w:hAnsi="Segoe UI" w:eastAsia="Segoe UI" w:cs="Segoe UI"/>
        </w:rPr>
        <w:t>t</w:t>
      </w:r>
      <w:r w:rsidR="001C0719">
        <w:rPr>
          <w:rFonts w:ascii="Segoe UI" w:hAnsi="Segoe UI" w:eastAsia="Segoe UI" w:cs="Segoe UI"/>
          <w:spacing w:val="2"/>
        </w:rPr>
        <w:t>h</w:t>
      </w:r>
      <w:r w:rsidR="001C0719">
        <w:rPr>
          <w:rFonts w:ascii="Segoe UI" w:hAnsi="Segoe UI" w:eastAsia="Segoe UI" w:cs="Segoe UI"/>
        </w:rPr>
        <w:t>e</w:t>
      </w:r>
      <w:r w:rsidR="001C0719">
        <w:rPr>
          <w:rFonts w:ascii="Segoe UI" w:hAnsi="Segoe UI" w:eastAsia="Segoe UI" w:cs="Segoe UI"/>
          <w:spacing w:val="9"/>
        </w:rPr>
        <w:t xml:space="preserve"> </w:t>
      </w:r>
      <w:r w:rsidR="001C0719">
        <w:rPr>
          <w:rFonts w:ascii="Segoe UI" w:hAnsi="Segoe UI" w:eastAsia="Segoe UI" w:cs="Segoe UI"/>
          <w:spacing w:val="1"/>
        </w:rPr>
        <w:t>B</w:t>
      </w:r>
      <w:r w:rsidR="001C0719">
        <w:rPr>
          <w:rFonts w:ascii="Segoe UI" w:hAnsi="Segoe UI" w:eastAsia="Segoe UI" w:cs="Segoe UI"/>
        </w:rPr>
        <w:t>idd</w:t>
      </w:r>
      <w:r w:rsidR="001C0719">
        <w:rPr>
          <w:rFonts w:ascii="Segoe UI" w:hAnsi="Segoe UI" w:eastAsia="Segoe UI" w:cs="Segoe UI"/>
          <w:spacing w:val="-1"/>
        </w:rPr>
        <w:t>e</w:t>
      </w:r>
      <w:r w:rsidR="001C0719">
        <w:rPr>
          <w:rFonts w:ascii="Segoe UI" w:hAnsi="Segoe UI" w:eastAsia="Segoe UI" w:cs="Segoe UI"/>
        </w:rPr>
        <w:t>r</w:t>
      </w:r>
      <w:r w:rsidR="001C0719">
        <w:rPr>
          <w:rFonts w:ascii="Segoe UI" w:hAnsi="Segoe UI" w:eastAsia="Segoe UI" w:cs="Segoe UI"/>
          <w:spacing w:val="11"/>
        </w:rPr>
        <w:t xml:space="preserve"> </w:t>
      </w:r>
      <w:r w:rsidR="001C0719">
        <w:rPr>
          <w:rFonts w:ascii="Segoe UI" w:hAnsi="Segoe UI" w:eastAsia="Segoe UI" w:cs="Segoe UI"/>
        </w:rPr>
        <w:t>was</w:t>
      </w:r>
      <w:r w:rsidR="001C0719">
        <w:rPr>
          <w:rFonts w:ascii="Segoe UI" w:hAnsi="Segoe UI" w:eastAsia="Segoe UI" w:cs="Segoe UI"/>
          <w:spacing w:val="14"/>
        </w:rPr>
        <w:t xml:space="preserve"> </w:t>
      </w:r>
      <w:r w:rsidR="001C0719">
        <w:rPr>
          <w:rFonts w:ascii="Segoe UI" w:hAnsi="Segoe UI" w:eastAsia="Segoe UI" w:cs="Segoe UI"/>
        </w:rPr>
        <w:t>l</w:t>
      </w:r>
      <w:r w:rsidR="001C0719">
        <w:rPr>
          <w:rFonts w:ascii="Segoe UI" w:hAnsi="Segoe UI" w:eastAsia="Segoe UI" w:cs="Segoe UI"/>
          <w:spacing w:val="-1"/>
        </w:rPr>
        <w:t>e</w:t>
      </w:r>
      <w:r w:rsidR="001C0719">
        <w:rPr>
          <w:rFonts w:ascii="Segoe UI" w:hAnsi="Segoe UI" w:eastAsia="Segoe UI" w:cs="Segoe UI"/>
        </w:rPr>
        <w:t>ga</w:t>
      </w:r>
      <w:r w:rsidR="001C0719">
        <w:rPr>
          <w:rFonts w:ascii="Segoe UI" w:hAnsi="Segoe UI" w:eastAsia="Segoe UI" w:cs="Segoe UI"/>
          <w:spacing w:val="2"/>
        </w:rPr>
        <w:t>l</w:t>
      </w:r>
      <w:r w:rsidR="001C0719">
        <w:rPr>
          <w:rFonts w:ascii="Segoe UI" w:hAnsi="Segoe UI" w:eastAsia="Segoe UI" w:cs="Segoe UI"/>
        </w:rPr>
        <w:t>ly</w:t>
      </w:r>
      <w:r w:rsidR="001C0719">
        <w:rPr>
          <w:rFonts w:ascii="Segoe UI" w:hAnsi="Segoe UI" w:eastAsia="Segoe UI" w:cs="Segoe UI"/>
          <w:spacing w:val="9"/>
        </w:rPr>
        <w:t xml:space="preserve"> </w:t>
      </w:r>
      <w:r w:rsidR="001C0719">
        <w:rPr>
          <w:rFonts w:ascii="Segoe UI" w:hAnsi="Segoe UI" w:eastAsia="Segoe UI" w:cs="Segoe UI"/>
          <w:spacing w:val="-1"/>
        </w:rPr>
        <w:t>c</w:t>
      </w:r>
      <w:r w:rsidR="001C0719">
        <w:rPr>
          <w:rFonts w:ascii="Segoe UI" w:hAnsi="Segoe UI" w:eastAsia="Segoe UI" w:cs="Segoe UI"/>
          <w:spacing w:val="1"/>
        </w:rPr>
        <w:t>o</w:t>
      </w:r>
      <w:r w:rsidR="001C0719">
        <w:rPr>
          <w:rFonts w:ascii="Segoe UI" w:hAnsi="Segoe UI" w:eastAsia="Segoe UI" w:cs="Segoe UI"/>
        </w:rPr>
        <w:t>ntr</w:t>
      </w:r>
      <w:r w:rsidR="001C0719">
        <w:rPr>
          <w:rFonts w:ascii="Segoe UI" w:hAnsi="Segoe UI" w:eastAsia="Segoe UI" w:cs="Segoe UI"/>
          <w:spacing w:val="2"/>
        </w:rPr>
        <w:t>a</w:t>
      </w:r>
      <w:r w:rsidR="001C0719">
        <w:rPr>
          <w:rFonts w:ascii="Segoe UI" w:hAnsi="Segoe UI" w:eastAsia="Segoe UI" w:cs="Segoe UI"/>
          <w:spacing w:val="-1"/>
        </w:rPr>
        <w:t>c</w:t>
      </w:r>
      <w:r w:rsidR="001C0719">
        <w:rPr>
          <w:rFonts w:ascii="Segoe UI" w:hAnsi="Segoe UI" w:eastAsia="Segoe UI" w:cs="Segoe UI"/>
        </w:rPr>
        <w:t>t</w:t>
      </w:r>
      <w:r w:rsidR="001C0719">
        <w:rPr>
          <w:rFonts w:ascii="Segoe UI" w:hAnsi="Segoe UI" w:eastAsia="Segoe UI" w:cs="Segoe UI"/>
          <w:spacing w:val="1"/>
        </w:rPr>
        <w:t>e</w:t>
      </w:r>
      <w:r w:rsidR="001C0719">
        <w:rPr>
          <w:rFonts w:ascii="Segoe UI" w:hAnsi="Segoe UI" w:eastAsia="Segoe UI" w:cs="Segoe UI"/>
        </w:rPr>
        <w:t>d</w:t>
      </w:r>
      <w:r w:rsidR="001C0719">
        <w:rPr>
          <w:rFonts w:ascii="Segoe UI" w:hAnsi="Segoe UI" w:eastAsia="Segoe UI" w:cs="Segoe UI"/>
          <w:spacing w:val="4"/>
        </w:rPr>
        <w:t xml:space="preserve"> </w:t>
      </w:r>
      <w:r w:rsidR="001C0719">
        <w:rPr>
          <w:rFonts w:ascii="Segoe UI" w:hAnsi="Segoe UI" w:eastAsia="Segoe UI" w:cs="Segoe UI"/>
          <w:spacing w:val="1"/>
        </w:rPr>
        <w:t>o</w:t>
      </w:r>
      <w:r w:rsidR="001C0719">
        <w:rPr>
          <w:rFonts w:ascii="Segoe UI" w:hAnsi="Segoe UI" w:eastAsia="Segoe UI" w:cs="Segoe UI"/>
        </w:rPr>
        <w:t>r</w:t>
      </w:r>
      <w:r w:rsidR="001C0719">
        <w:rPr>
          <w:rFonts w:ascii="Segoe UI" w:hAnsi="Segoe UI" w:eastAsia="Segoe UI" w:cs="Segoe UI"/>
          <w:spacing w:val="12"/>
        </w:rPr>
        <w:t xml:space="preserve"> </w:t>
      </w:r>
      <w:r w:rsidR="001C0719">
        <w:rPr>
          <w:rFonts w:ascii="Segoe UI" w:hAnsi="Segoe UI" w:eastAsia="Segoe UI" w:cs="Segoe UI"/>
        </w:rPr>
        <w:t>su</w:t>
      </w:r>
      <w:r w:rsidR="001C0719">
        <w:rPr>
          <w:rFonts w:ascii="Segoe UI" w:hAnsi="Segoe UI" w:eastAsia="Segoe UI" w:cs="Segoe UI"/>
          <w:spacing w:val="7"/>
        </w:rPr>
        <w:t>b</w:t>
      </w:r>
      <w:r w:rsidR="001C0719">
        <w:rPr>
          <w:rFonts w:ascii="Segoe UI" w:hAnsi="Segoe UI" w:eastAsia="Segoe UI" w:cs="Segoe UI"/>
          <w:spacing w:val="2"/>
        </w:rPr>
        <w:t>-</w:t>
      </w:r>
      <w:r w:rsidR="001C0719">
        <w:rPr>
          <w:rFonts w:ascii="Segoe UI" w:hAnsi="Segoe UI" w:eastAsia="Segoe UI" w:cs="Segoe UI"/>
          <w:spacing w:val="1"/>
        </w:rPr>
        <w:t>co</w:t>
      </w:r>
      <w:r w:rsidR="001C0719">
        <w:rPr>
          <w:rFonts w:ascii="Segoe UI" w:hAnsi="Segoe UI" w:eastAsia="Segoe UI" w:cs="Segoe UI"/>
        </w:rPr>
        <w:t>ntra</w:t>
      </w:r>
      <w:r w:rsidR="001C0719">
        <w:rPr>
          <w:rFonts w:ascii="Segoe UI" w:hAnsi="Segoe UI" w:eastAsia="Segoe UI" w:cs="Segoe UI"/>
          <w:spacing w:val="-1"/>
        </w:rPr>
        <w:t>c</w:t>
      </w:r>
      <w:r w:rsidR="001C0719">
        <w:rPr>
          <w:rFonts w:ascii="Segoe UI" w:hAnsi="Segoe UI" w:eastAsia="Segoe UI" w:cs="Segoe UI"/>
          <w:spacing w:val="2"/>
        </w:rPr>
        <w:t>t</w:t>
      </w:r>
      <w:r w:rsidR="001C0719">
        <w:rPr>
          <w:rFonts w:ascii="Segoe UI" w:hAnsi="Segoe UI" w:eastAsia="Segoe UI" w:cs="Segoe UI"/>
          <w:spacing w:val="-1"/>
        </w:rPr>
        <w:t>e</w:t>
      </w:r>
      <w:r w:rsidR="001C0719">
        <w:rPr>
          <w:rFonts w:ascii="Segoe UI" w:hAnsi="Segoe UI" w:eastAsia="Segoe UI" w:cs="Segoe UI"/>
        </w:rPr>
        <w:t>d by</w:t>
      </w:r>
      <w:r w:rsidR="001C0719">
        <w:rPr>
          <w:rFonts w:ascii="Segoe UI" w:hAnsi="Segoe UI" w:eastAsia="Segoe UI" w:cs="Segoe UI"/>
          <w:spacing w:val="13"/>
        </w:rPr>
        <w:t xml:space="preserve"> </w:t>
      </w:r>
      <w:r w:rsidR="001C0719">
        <w:rPr>
          <w:rFonts w:ascii="Segoe UI" w:hAnsi="Segoe UI" w:eastAsia="Segoe UI" w:cs="Segoe UI"/>
        </w:rPr>
        <w:t>the</w:t>
      </w:r>
      <w:r w:rsidR="001C0719">
        <w:rPr>
          <w:rFonts w:ascii="Segoe UI" w:hAnsi="Segoe UI" w:eastAsia="Segoe UI" w:cs="Segoe UI"/>
          <w:spacing w:val="12"/>
        </w:rPr>
        <w:t xml:space="preserve"> </w:t>
      </w:r>
      <w:r w:rsidR="001C0719">
        <w:rPr>
          <w:rFonts w:ascii="Segoe UI" w:hAnsi="Segoe UI" w:eastAsia="Segoe UI" w:cs="Segoe UI"/>
          <w:spacing w:val="-1"/>
        </w:rPr>
        <w:t>C</w:t>
      </w:r>
      <w:r w:rsidR="001C0719">
        <w:rPr>
          <w:rFonts w:ascii="Segoe UI" w:hAnsi="Segoe UI" w:eastAsia="Segoe UI" w:cs="Segoe UI"/>
        </w:rPr>
        <w:t>l</w:t>
      </w:r>
      <w:r w:rsidR="001C0719">
        <w:rPr>
          <w:rFonts w:ascii="Segoe UI" w:hAnsi="Segoe UI" w:eastAsia="Segoe UI" w:cs="Segoe UI"/>
          <w:spacing w:val="2"/>
        </w:rPr>
        <w:t>i</w:t>
      </w:r>
      <w:r w:rsidR="001C0719">
        <w:rPr>
          <w:rFonts w:ascii="Segoe UI" w:hAnsi="Segoe UI" w:eastAsia="Segoe UI" w:cs="Segoe UI"/>
          <w:spacing w:val="-1"/>
        </w:rPr>
        <w:t>e</w:t>
      </w:r>
      <w:r w:rsidR="001C0719">
        <w:rPr>
          <w:rFonts w:ascii="Segoe UI" w:hAnsi="Segoe UI" w:eastAsia="Segoe UI" w:cs="Segoe UI"/>
        </w:rPr>
        <w:t>nt</w:t>
      </w:r>
      <w:r w:rsidR="001C0719">
        <w:rPr>
          <w:rFonts w:ascii="Segoe UI" w:hAnsi="Segoe UI" w:eastAsia="Segoe UI" w:cs="Segoe UI"/>
          <w:spacing w:val="10"/>
        </w:rPr>
        <w:t xml:space="preserve"> </w:t>
      </w:r>
      <w:r w:rsidR="001C0719">
        <w:rPr>
          <w:rFonts w:ascii="Segoe UI" w:hAnsi="Segoe UI" w:eastAsia="Segoe UI" w:cs="Segoe UI"/>
        </w:rPr>
        <w:t>as</w:t>
      </w:r>
      <w:r w:rsidR="001C0719">
        <w:rPr>
          <w:rFonts w:ascii="Segoe UI" w:hAnsi="Segoe UI" w:eastAsia="Segoe UI" w:cs="Segoe UI"/>
          <w:spacing w:val="13"/>
        </w:rPr>
        <w:t xml:space="preserve"> </w:t>
      </w:r>
      <w:r w:rsidR="001C0719">
        <w:rPr>
          <w:rFonts w:ascii="Segoe UI" w:hAnsi="Segoe UI" w:eastAsia="Segoe UI" w:cs="Segoe UI"/>
        </w:rPr>
        <w:t xml:space="preserve">a </w:t>
      </w:r>
      <w:r w:rsidR="001C0719">
        <w:rPr>
          <w:rFonts w:ascii="Segoe UI" w:hAnsi="Segoe UI" w:eastAsia="Segoe UI" w:cs="Segoe UI"/>
          <w:spacing w:val="-1"/>
        </w:rPr>
        <w:t>c</w:t>
      </w:r>
      <w:r w:rsidR="001C0719">
        <w:rPr>
          <w:rFonts w:ascii="Segoe UI" w:hAnsi="Segoe UI" w:eastAsia="Segoe UI" w:cs="Segoe UI"/>
          <w:spacing w:val="1"/>
        </w:rPr>
        <w:t>o</w:t>
      </w:r>
      <w:r w:rsidR="001C0719">
        <w:rPr>
          <w:rFonts w:ascii="Segoe UI" w:hAnsi="Segoe UI" w:eastAsia="Segoe UI" w:cs="Segoe UI"/>
          <w:spacing w:val="-1"/>
        </w:rPr>
        <w:t>m</w:t>
      </w:r>
      <w:r w:rsidR="001C0719">
        <w:rPr>
          <w:rFonts w:ascii="Segoe UI" w:hAnsi="Segoe UI" w:eastAsia="Segoe UI" w:cs="Segoe UI"/>
          <w:spacing w:val="3"/>
        </w:rPr>
        <w:t>p</w:t>
      </w:r>
      <w:r w:rsidR="001C0719">
        <w:rPr>
          <w:rFonts w:ascii="Segoe UI" w:hAnsi="Segoe UI" w:eastAsia="Segoe UI" w:cs="Segoe UI"/>
        </w:rPr>
        <w:t>any</w:t>
      </w:r>
      <w:r w:rsidR="001C0719">
        <w:rPr>
          <w:rFonts w:ascii="Segoe UI" w:hAnsi="Segoe UI" w:eastAsia="Segoe UI" w:cs="Segoe UI"/>
          <w:spacing w:val="-8"/>
        </w:rPr>
        <w:t xml:space="preserve"> </w:t>
      </w:r>
      <w:r w:rsidR="001C0719">
        <w:rPr>
          <w:rFonts w:ascii="Segoe UI" w:hAnsi="Segoe UI" w:eastAsia="Segoe UI" w:cs="Segoe UI"/>
          <w:spacing w:val="1"/>
        </w:rPr>
        <w:t>o</w:t>
      </w:r>
      <w:r w:rsidR="001C0719">
        <w:rPr>
          <w:rFonts w:ascii="Segoe UI" w:hAnsi="Segoe UI" w:eastAsia="Segoe UI" w:cs="Segoe UI"/>
        </w:rPr>
        <w:t>r</w:t>
      </w:r>
      <w:r w:rsidR="001C0719">
        <w:rPr>
          <w:rFonts w:ascii="Segoe UI" w:hAnsi="Segoe UI" w:eastAsia="Segoe UI" w:cs="Segoe UI"/>
          <w:spacing w:val="-1"/>
        </w:rPr>
        <w:t xml:space="preserve"> </w:t>
      </w:r>
      <w:r w:rsidR="001C0719">
        <w:rPr>
          <w:rFonts w:ascii="Segoe UI" w:hAnsi="Segoe UI" w:eastAsia="Segoe UI" w:cs="Segoe UI"/>
        </w:rPr>
        <w:t>was</w:t>
      </w:r>
      <w:r w:rsidR="001C0719">
        <w:rPr>
          <w:rFonts w:ascii="Segoe UI" w:hAnsi="Segoe UI" w:eastAsia="Segoe UI" w:cs="Segoe UI"/>
          <w:spacing w:val="-3"/>
        </w:rPr>
        <w:t xml:space="preserve"> </w:t>
      </w:r>
      <w:r w:rsidR="001C0719">
        <w:rPr>
          <w:rFonts w:ascii="Segoe UI" w:hAnsi="Segoe UI" w:eastAsia="Segoe UI" w:cs="Segoe UI"/>
          <w:spacing w:val="1"/>
        </w:rPr>
        <w:t>o</w:t>
      </w:r>
      <w:r w:rsidR="001C0719">
        <w:rPr>
          <w:rFonts w:ascii="Segoe UI" w:hAnsi="Segoe UI" w:eastAsia="Segoe UI" w:cs="Segoe UI"/>
        </w:rPr>
        <w:t>ne</w:t>
      </w:r>
      <w:r w:rsidR="001C0719">
        <w:rPr>
          <w:rFonts w:ascii="Segoe UI" w:hAnsi="Segoe UI" w:eastAsia="Segoe UI" w:cs="Segoe UI"/>
          <w:spacing w:val="-4"/>
        </w:rPr>
        <w:t xml:space="preserve"> </w:t>
      </w:r>
      <w:r w:rsidR="001C0719">
        <w:rPr>
          <w:rFonts w:ascii="Segoe UI" w:hAnsi="Segoe UI" w:eastAsia="Segoe UI" w:cs="Segoe UI"/>
          <w:spacing w:val="1"/>
        </w:rPr>
        <w:t>o</w:t>
      </w:r>
      <w:r w:rsidR="001C0719">
        <w:rPr>
          <w:rFonts w:ascii="Segoe UI" w:hAnsi="Segoe UI" w:eastAsia="Segoe UI" w:cs="Segoe UI"/>
        </w:rPr>
        <w:t>f</w:t>
      </w:r>
      <w:r w:rsidR="001C0719">
        <w:rPr>
          <w:rFonts w:ascii="Segoe UI" w:hAnsi="Segoe UI" w:eastAsia="Segoe UI" w:cs="Segoe UI"/>
          <w:spacing w:val="-2"/>
        </w:rPr>
        <w:t xml:space="preserve"> </w:t>
      </w:r>
      <w:r w:rsidR="001C0719">
        <w:rPr>
          <w:rFonts w:ascii="Segoe UI" w:hAnsi="Segoe UI" w:eastAsia="Segoe UI" w:cs="Segoe UI"/>
        </w:rPr>
        <w:t>the</w:t>
      </w:r>
      <w:r w:rsidR="001C0719">
        <w:rPr>
          <w:rFonts w:ascii="Segoe UI" w:hAnsi="Segoe UI" w:eastAsia="Segoe UI" w:cs="Segoe UI"/>
          <w:spacing w:val="-4"/>
        </w:rPr>
        <w:t xml:space="preserve"> </w:t>
      </w:r>
      <w:r w:rsidR="001C0719">
        <w:rPr>
          <w:rFonts w:ascii="Segoe UI" w:hAnsi="Segoe UI" w:eastAsia="Segoe UI" w:cs="Segoe UI"/>
          <w:spacing w:val="-1"/>
        </w:rPr>
        <w:t>C</w:t>
      </w:r>
      <w:r w:rsidR="001C0719">
        <w:rPr>
          <w:rFonts w:ascii="Segoe UI" w:hAnsi="Segoe UI" w:eastAsia="Segoe UI" w:cs="Segoe UI"/>
          <w:spacing w:val="1"/>
        </w:rPr>
        <w:t>o</w:t>
      </w:r>
      <w:r w:rsidR="001C0719">
        <w:rPr>
          <w:rFonts w:ascii="Segoe UI" w:hAnsi="Segoe UI" w:eastAsia="Segoe UI" w:cs="Segoe UI"/>
        </w:rPr>
        <w:t>nso</w:t>
      </w:r>
      <w:r w:rsidR="001C0719">
        <w:rPr>
          <w:rFonts w:ascii="Segoe UI" w:hAnsi="Segoe UI" w:eastAsia="Segoe UI" w:cs="Segoe UI"/>
          <w:spacing w:val="1"/>
        </w:rPr>
        <w:t>r</w:t>
      </w:r>
      <w:r w:rsidR="001C0719">
        <w:rPr>
          <w:rFonts w:ascii="Segoe UI" w:hAnsi="Segoe UI" w:eastAsia="Segoe UI" w:cs="Segoe UI"/>
        </w:rPr>
        <w:t>ti</w:t>
      </w:r>
      <w:r w:rsidR="001C0719">
        <w:rPr>
          <w:rFonts w:ascii="Segoe UI" w:hAnsi="Segoe UI" w:eastAsia="Segoe UI" w:cs="Segoe UI"/>
          <w:spacing w:val="2"/>
        </w:rPr>
        <w:t>u</w:t>
      </w:r>
      <w:r w:rsidR="001C0719">
        <w:rPr>
          <w:rFonts w:ascii="Segoe UI" w:hAnsi="Segoe UI" w:eastAsia="Segoe UI" w:cs="Segoe UI"/>
          <w:spacing w:val="1"/>
        </w:rPr>
        <w:t>m</w:t>
      </w:r>
      <w:r w:rsidR="001C0719">
        <w:rPr>
          <w:rFonts w:ascii="Segoe UI" w:hAnsi="Segoe UI" w:eastAsia="Segoe UI" w:cs="Segoe UI"/>
          <w:spacing w:val="-1"/>
        </w:rPr>
        <w:t>/</w:t>
      </w:r>
      <w:r w:rsidR="001C0719">
        <w:rPr>
          <w:rFonts w:ascii="Segoe UI" w:hAnsi="Segoe UI" w:eastAsia="Segoe UI" w:cs="Segoe UI"/>
          <w:spacing w:val="1"/>
        </w:rPr>
        <w:t>J</w:t>
      </w:r>
      <w:r w:rsidR="001C0719">
        <w:rPr>
          <w:rFonts w:ascii="Segoe UI" w:hAnsi="Segoe UI" w:eastAsia="Segoe UI" w:cs="Segoe UI"/>
        </w:rPr>
        <w:t>V</w:t>
      </w:r>
      <w:r w:rsidR="001C0719">
        <w:rPr>
          <w:rFonts w:ascii="Segoe UI" w:hAnsi="Segoe UI" w:eastAsia="Segoe UI" w:cs="Segoe UI"/>
          <w:spacing w:val="-12"/>
        </w:rPr>
        <w:t xml:space="preserve"> </w:t>
      </w:r>
      <w:r w:rsidR="001C0719">
        <w:rPr>
          <w:rFonts w:ascii="Segoe UI" w:hAnsi="Segoe UI" w:eastAsia="Segoe UI" w:cs="Segoe UI"/>
        </w:rPr>
        <w:t>partn</w:t>
      </w:r>
      <w:r w:rsidR="001C0719">
        <w:rPr>
          <w:rFonts w:ascii="Segoe UI" w:hAnsi="Segoe UI" w:eastAsia="Segoe UI" w:cs="Segoe UI"/>
          <w:spacing w:val="-1"/>
        </w:rPr>
        <w:t>e</w:t>
      </w:r>
      <w:r w:rsidR="001C0719">
        <w:rPr>
          <w:rFonts w:ascii="Segoe UI" w:hAnsi="Segoe UI" w:eastAsia="Segoe UI" w:cs="Segoe UI"/>
        </w:rPr>
        <w:t>rs.</w:t>
      </w:r>
      <w:r w:rsidR="001C0719">
        <w:rPr>
          <w:rFonts w:ascii="Segoe UI" w:hAnsi="Segoe UI" w:eastAsia="Segoe UI" w:cs="Segoe UI"/>
          <w:spacing w:val="-8"/>
        </w:rPr>
        <w:t xml:space="preserve"> </w:t>
      </w:r>
      <w:r w:rsidR="001C0719">
        <w:rPr>
          <w:rFonts w:ascii="Segoe UI" w:hAnsi="Segoe UI" w:eastAsia="Segoe UI" w:cs="Segoe UI"/>
        </w:rPr>
        <w:t>The</w:t>
      </w:r>
      <w:r w:rsidRPr="00A64139" w:rsidR="001C0719">
        <w:rPr>
          <w:rFonts w:ascii="Segoe UI" w:hAnsi="Segoe UI" w:eastAsia="Segoe UI" w:cs="Segoe UI"/>
        </w:rPr>
        <w:t xml:space="preserve"> B</w:t>
      </w:r>
      <w:r w:rsidR="001C0719">
        <w:rPr>
          <w:rFonts w:ascii="Segoe UI" w:hAnsi="Segoe UI" w:eastAsia="Segoe UI" w:cs="Segoe UI"/>
        </w:rPr>
        <w:t>i</w:t>
      </w:r>
      <w:r w:rsidRPr="00A64139" w:rsidR="001C0719">
        <w:rPr>
          <w:rFonts w:ascii="Segoe UI" w:hAnsi="Segoe UI" w:eastAsia="Segoe UI" w:cs="Segoe UI"/>
        </w:rPr>
        <w:t>d</w:t>
      </w:r>
      <w:r w:rsidR="001C0719">
        <w:rPr>
          <w:rFonts w:ascii="Segoe UI" w:hAnsi="Segoe UI" w:eastAsia="Segoe UI" w:cs="Segoe UI"/>
        </w:rPr>
        <w:t>d</w:t>
      </w:r>
      <w:r w:rsidRPr="00A64139" w:rsidR="001C0719">
        <w:rPr>
          <w:rFonts w:ascii="Segoe UI" w:hAnsi="Segoe UI" w:eastAsia="Segoe UI" w:cs="Segoe UI"/>
        </w:rPr>
        <w:t>e</w:t>
      </w:r>
      <w:r w:rsidR="001C0719">
        <w:rPr>
          <w:rFonts w:ascii="Segoe UI" w:hAnsi="Segoe UI" w:eastAsia="Segoe UI" w:cs="Segoe UI"/>
        </w:rPr>
        <w:t>r should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be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p</w:t>
      </w:r>
      <w:r w:rsidRPr="00A64139" w:rsidR="001C0719">
        <w:rPr>
          <w:rFonts w:ascii="Segoe UI" w:hAnsi="Segoe UI" w:eastAsia="Segoe UI" w:cs="Segoe UI"/>
        </w:rPr>
        <w:t>rep</w:t>
      </w:r>
      <w:r w:rsidR="001C0719">
        <w:rPr>
          <w:rFonts w:ascii="Segoe UI" w:hAnsi="Segoe UI" w:eastAsia="Segoe UI" w:cs="Segoe UI"/>
        </w:rPr>
        <w:t>ar</w:t>
      </w:r>
      <w:r w:rsidRPr="00A64139" w:rsidR="001C0719">
        <w:rPr>
          <w:rFonts w:ascii="Segoe UI" w:hAnsi="Segoe UI" w:eastAsia="Segoe UI" w:cs="Segoe UI"/>
        </w:rPr>
        <w:t>e</w:t>
      </w:r>
      <w:r w:rsidR="001C0719">
        <w:rPr>
          <w:rFonts w:ascii="Segoe UI" w:hAnsi="Segoe UI" w:eastAsia="Segoe UI" w:cs="Segoe UI"/>
        </w:rPr>
        <w:t>d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to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su</w:t>
      </w:r>
      <w:r w:rsidRPr="00A64139" w:rsidR="001C0719">
        <w:rPr>
          <w:rFonts w:ascii="Segoe UI" w:hAnsi="Segoe UI" w:eastAsia="Segoe UI" w:cs="Segoe UI"/>
        </w:rPr>
        <w:t>b</w:t>
      </w:r>
      <w:r w:rsidR="001C0719">
        <w:rPr>
          <w:rFonts w:ascii="Segoe UI" w:hAnsi="Segoe UI" w:eastAsia="Segoe UI" w:cs="Segoe UI"/>
        </w:rPr>
        <w:t>s</w:t>
      </w:r>
      <w:r w:rsidRPr="00A64139" w:rsidR="001C0719">
        <w:rPr>
          <w:rFonts w:ascii="Segoe UI" w:hAnsi="Segoe UI" w:eastAsia="Segoe UI" w:cs="Segoe UI"/>
        </w:rPr>
        <w:t>t</w:t>
      </w:r>
      <w:r w:rsidR="001C0719">
        <w:rPr>
          <w:rFonts w:ascii="Segoe UI" w:hAnsi="Segoe UI" w:eastAsia="Segoe UI" w:cs="Segoe UI"/>
        </w:rPr>
        <w:t>an</w:t>
      </w:r>
      <w:r w:rsidRPr="00A64139" w:rsidR="001C0719">
        <w:rPr>
          <w:rFonts w:ascii="Segoe UI" w:hAnsi="Segoe UI" w:eastAsia="Segoe UI" w:cs="Segoe UI"/>
        </w:rPr>
        <w:t>t</w:t>
      </w:r>
      <w:r w:rsidR="001C0719">
        <w:rPr>
          <w:rFonts w:ascii="Segoe UI" w:hAnsi="Segoe UI" w:eastAsia="Segoe UI" w:cs="Segoe UI"/>
        </w:rPr>
        <w:t>i</w:t>
      </w:r>
      <w:r w:rsidRPr="00A64139" w:rsidR="001C0719">
        <w:rPr>
          <w:rFonts w:ascii="Segoe UI" w:hAnsi="Segoe UI" w:eastAsia="Segoe UI" w:cs="Segoe UI"/>
        </w:rPr>
        <w:t>at</w:t>
      </w:r>
      <w:r w:rsidR="001C0719">
        <w:rPr>
          <w:rFonts w:ascii="Segoe UI" w:hAnsi="Segoe UI" w:eastAsia="Segoe UI" w:cs="Segoe UI"/>
        </w:rPr>
        <w:t>e the</w:t>
      </w:r>
      <w:r w:rsidRPr="00A64139" w:rsidR="001C0719">
        <w:rPr>
          <w:rFonts w:ascii="Segoe UI" w:hAnsi="Segoe UI" w:eastAsia="Segoe UI" w:cs="Segoe UI"/>
        </w:rPr>
        <w:t xml:space="preserve"> c</w:t>
      </w:r>
      <w:r w:rsidR="001C0719">
        <w:rPr>
          <w:rFonts w:ascii="Segoe UI" w:hAnsi="Segoe UI" w:eastAsia="Segoe UI" w:cs="Segoe UI"/>
        </w:rPr>
        <w:t>l</w:t>
      </w:r>
      <w:r w:rsidRPr="00A64139" w:rsidR="001C0719">
        <w:rPr>
          <w:rFonts w:ascii="Segoe UI" w:hAnsi="Segoe UI" w:eastAsia="Segoe UI" w:cs="Segoe UI"/>
        </w:rPr>
        <w:t>aime</w:t>
      </w:r>
      <w:r w:rsidR="001C0719">
        <w:rPr>
          <w:rFonts w:ascii="Segoe UI" w:hAnsi="Segoe UI" w:eastAsia="Segoe UI" w:cs="Segoe UI"/>
        </w:rPr>
        <w:t>d</w:t>
      </w:r>
      <w:r w:rsidRPr="00A64139" w:rsidR="001C0719">
        <w:rPr>
          <w:rFonts w:ascii="Segoe UI" w:hAnsi="Segoe UI" w:eastAsia="Segoe UI" w:cs="Segoe UI"/>
        </w:rPr>
        <w:t xml:space="preserve"> e</w:t>
      </w:r>
      <w:r w:rsidR="001C0719">
        <w:rPr>
          <w:rFonts w:ascii="Segoe UI" w:hAnsi="Segoe UI" w:eastAsia="Segoe UI" w:cs="Segoe UI"/>
        </w:rPr>
        <w:t>x</w:t>
      </w:r>
      <w:r w:rsidRPr="00A64139" w:rsidR="001C0719">
        <w:rPr>
          <w:rFonts w:ascii="Segoe UI" w:hAnsi="Segoe UI" w:eastAsia="Segoe UI" w:cs="Segoe UI"/>
        </w:rPr>
        <w:t>per</w:t>
      </w:r>
      <w:r w:rsidR="001C0719">
        <w:rPr>
          <w:rFonts w:ascii="Segoe UI" w:hAnsi="Segoe UI" w:eastAsia="Segoe UI" w:cs="Segoe UI"/>
        </w:rPr>
        <w:t>i</w:t>
      </w:r>
      <w:r w:rsidRPr="00A64139" w:rsidR="001C0719">
        <w:rPr>
          <w:rFonts w:ascii="Segoe UI" w:hAnsi="Segoe UI" w:eastAsia="Segoe UI" w:cs="Segoe UI"/>
        </w:rPr>
        <w:t>e</w:t>
      </w:r>
      <w:r w:rsidR="001C0719">
        <w:rPr>
          <w:rFonts w:ascii="Segoe UI" w:hAnsi="Segoe UI" w:eastAsia="Segoe UI" w:cs="Segoe UI"/>
        </w:rPr>
        <w:t>n</w:t>
      </w:r>
      <w:r w:rsidRPr="00A64139" w:rsidR="001C0719">
        <w:rPr>
          <w:rFonts w:ascii="Segoe UI" w:hAnsi="Segoe UI" w:eastAsia="Segoe UI" w:cs="Segoe UI"/>
        </w:rPr>
        <w:t>c</w:t>
      </w:r>
      <w:r w:rsidR="001C0719">
        <w:rPr>
          <w:rFonts w:ascii="Segoe UI" w:hAnsi="Segoe UI" w:eastAsia="Segoe UI" w:cs="Segoe UI"/>
        </w:rPr>
        <w:t>e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by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p</w:t>
      </w:r>
      <w:r w:rsidRPr="00A64139" w:rsidR="001C0719">
        <w:rPr>
          <w:rFonts w:ascii="Segoe UI" w:hAnsi="Segoe UI" w:eastAsia="Segoe UI" w:cs="Segoe UI"/>
        </w:rPr>
        <w:t>re</w:t>
      </w:r>
      <w:r w:rsidR="001C0719">
        <w:rPr>
          <w:rFonts w:ascii="Segoe UI" w:hAnsi="Segoe UI" w:eastAsia="Segoe UI" w:cs="Segoe UI"/>
        </w:rPr>
        <w:t>s</w:t>
      </w:r>
      <w:r w:rsidRPr="00A64139" w:rsidR="001C0719">
        <w:rPr>
          <w:rFonts w:ascii="Segoe UI" w:hAnsi="Segoe UI" w:eastAsia="Segoe UI" w:cs="Segoe UI"/>
        </w:rPr>
        <w:t>en</w:t>
      </w:r>
      <w:r w:rsidR="001C0719">
        <w:rPr>
          <w:rFonts w:ascii="Segoe UI" w:hAnsi="Segoe UI" w:eastAsia="Segoe UI" w:cs="Segoe UI"/>
        </w:rPr>
        <w:t>ting</w:t>
      </w:r>
      <w:r w:rsidRPr="00A64139" w:rsidR="001C0719">
        <w:rPr>
          <w:rFonts w:ascii="Segoe UI" w:hAnsi="Segoe UI" w:eastAsia="Segoe UI" w:cs="Segoe UI"/>
        </w:rPr>
        <w:t xml:space="preserve"> co</w:t>
      </w:r>
      <w:r w:rsidR="001C0719">
        <w:rPr>
          <w:rFonts w:ascii="Segoe UI" w:hAnsi="Segoe UI" w:eastAsia="Segoe UI" w:cs="Segoe UI"/>
        </w:rPr>
        <w:t>p</w:t>
      </w:r>
      <w:r w:rsidRPr="00A64139" w:rsidR="001C0719">
        <w:rPr>
          <w:rFonts w:ascii="Segoe UI" w:hAnsi="Segoe UI" w:eastAsia="Segoe UI" w:cs="Segoe UI"/>
        </w:rPr>
        <w:t>ie</w:t>
      </w:r>
      <w:r w:rsidR="001C0719">
        <w:rPr>
          <w:rFonts w:ascii="Segoe UI" w:hAnsi="Segoe UI" w:eastAsia="Segoe UI" w:cs="Segoe UI"/>
        </w:rPr>
        <w:t>s</w:t>
      </w:r>
      <w:r w:rsidRPr="00A64139" w:rsidR="001C0719">
        <w:rPr>
          <w:rFonts w:ascii="Segoe UI" w:hAnsi="Segoe UI" w:eastAsia="Segoe UI" w:cs="Segoe UI"/>
        </w:rPr>
        <w:t xml:space="preserve"> o</w:t>
      </w:r>
      <w:r w:rsidR="001C0719">
        <w:rPr>
          <w:rFonts w:ascii="Segoe UI" w:hAnsi="Segoe UI" w:eastAsia="Segoe UI" w:cs="Segoe UI"/>
        </w:rPr>
        <w:t>f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r</w:t>
      </w:r>
      <w:r w:rsidRPr="00A64139" w:rsidR="001C0719">
        <w:rPr>
          <w:rFonts w:ascii="Segoe UI" w:hAnsi="Segoe UI" w:eastAsia="Segoe UI" w:cs="Segoe UI"/>
        </w:rPr>
        <w:t>e</w:t>
      </w:r>
      <w:r w:rsidR="001C0719">
        <w:rPr>
          <w:rFonts w:ascii="Segoe UI" w:hAnsi="Segoe UI" w:eastAsia="Segoe UI" w:cs="Segoe UI"/>
        </w:rPr>
        <w:t>l</w:t>
      </w:r>
      <w:r w:rsidRPr="00A64139" w:rsidR="001C0719">
        <w:rPr>
          <w:rFonts w:ascii="Segoe UI" w:hAnsi="Segoe UI" w:eastAsia="Segoe UI" w:cs="Segoe UI"/>
        </w:rPr>
        <w:t>e</w:t>
      </w:r>
      <w:r w:rsidR="001C0719">
        <w:rPr>
          <w:rFonts w:ascii="Segoe UI" w:hAnsi="Segoe UI" w:eastAsia="Segoe UI" w:cs="Segoe UI"/>
        </w:rPr>
        <w:t>vant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d</w:t>
      </w:r>
      <w:r w:rsidRPr="00A64139" w:rsidR="001C0719">
        <w:rPr>
          <w:rFonts w:ascii="Segoe UI" w:hAnsi="Segoe UI" w:eastAsia="Segoe UI" w:cs="Segoe UI"/>
        </w:rPr>
        <w:t>oc</w:t>
      </w:r>
      <w:r w:rsidR="001C0719">
        <w:rPr>
          <w:rFonts w:ascii="Segoe UI" w:hAnsi="Segoe UI" w:eastAsia="Segoe UI" w:cs="Segoe UI"/>
        </w:rPr>
        <w:t>u</w:t>
      </w:r>
      <w:r w:rsidRPr="00A64139" w:rsidR="001C0719">
        <w:rPr>
          <w:rFonts w:ascii="Segoe UI" w:hAnsi="Segoe UI" w:eastAsia="Segoe UI" w:cs="Segoe UI"/>
        </w:rPr>
        <w:t>me</w:t>
      </w:r>
      <w:r w:rsidR="001C0719">
        <w:rPr>
          <w:rFonts w:ascii="Segoe UI" w:hAnsi="Segoe UI" w:eastAsia="Segoe UI" w:cs="Segoe UI"/>
        </w:rPr>
        <w:t>n</w:t>
      </w:r>
      <w:r w:rsidRPr="00A64139" w:rsidR="001C0719">
        <w:rPr>
          <w:rFonts w:ascii="Segoe UI" w:hAnsi="Segoe UI" w:eastAsia="Segoe UI" w:cs="Segoe UI"/>
        </w:rPr>
        <w:t>t</w:t>
      </w:r>
      <w:r w:rsidR="001C0719">
        <w:rPr>
          <w:rFonts w:ascii="Segoe UI" w:hAnsi="Segoe UI" w:eastAsia="Segoe UI" w:cs="Segoe UI"/>
        </w:rPr>
        <w:t>s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a</w:t>
      </w:r>
      <w:r w:rsidRPr="00A64139" w:rsidR="001C0719">
        <w:rPr>
          <w:rFonts w:ascii="Segoe UI" w:hAnsi="Segoe UI" w:eastAsia="Segoe UI" w:cs="Segoe UI"/>
        </w:rPr>
        <w:t>n</w:t>
      </w:r>
      <w:r w:rsidR="001C0719">
        <w:rPr>
          <w:rFonts w:ascii="Segoe UI" w:hAnsi="Segoe UI" w:eastAsia="Segoe UI" w:cs="Segoe UI"/>
        </w:rPr>
        <w:t>d r</w:t>
      </w:r>
      <w:r w:rsidRPr="00A64139" w:rsidR="001C0719">
        <w:rPr>
          <w:rFonts w:ascii="Segoe UI" w:hAnsi="Segoe UI" w:eastAsia="Segoe UI" w:cs="Segoe UI"/>
        </w:rPr>
        <w:t>e</w:t>
      </w:r>
      <w:r w:rsidR="001C0719">
        <w:rPr>
          <w:rFonts w:ascii="Segoe UI" w:hAnsi="Segoe UI" w:eastAsia="Segoe UI" w:cs="Segoe UI"/>
        </w:rPr>
        <w:t>f</w:t>
      </w:r>
      <w:r w:rsidRPr="00A64139" w:rsidR="001C0719">
        <w:rPr>
          <w:rFonts w:ascii="Segoe UI" w:hAnsi="Segoe UI" w:eastAsia="Segoe UI" w:cs="Segoe UI"/>
        </w:rPr>
        <w:t>ere</w:t>
      </w:r>
      <w:r w:rsidR="001C0719">
        <w:rPr>
          <w:rFonts w:ascii="Segoe UI" w:hAnsi="Segoe UI" w:eastAsia="Segoe UI" w:cs="Segoe UI"/>
        </w:rPr>
        <w:t>n</w:t>
      </w:r>
      <w:r w:rsidRPr="00A64139" w:rsidR="001C0719">
        <w:rPr>
          <w:rFonts w:ascii="Segoe UI" w:hAnsi="Segoe UI" w:eastAsia="Segoe UI" w:cs="Segoe UI"/>
        </w:rPr>
        <w:t>ce</w:t>
      </w:r>
      <w:r w:rsidR="001C0719">
        <w:rPr>
          <w:rFonts w:ascii="Segoe UI" w:hAnsi="Segoe UI" w:eastAsia="Segoe UI" w:cs="Segoe UI"/>
        </w:rPr>
        <w:t>s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if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so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1C0719">
        <w:rPr>
          <w:rFonts w:ascii="Segoe UI" w:hAnsi="Segoe UI" w:eastAsia="Segoe UI" w:cs="Segoe UI"/>
        </w:rPr>
        <w:t>r</w:t>
      </w:r>
      <w:r w:rsidRPr="00A64139" w:rsidR="001C0719">
        <w:rPr>
          <w:rFonts w:ascii="Segoe UI" w:hAnsi="Segoe UI" w:eastAsia="Segoe UI" w:cs="Segoe UI"/>
        </w:rPr>
        <w:t>e</w:t>
      </w:r>
      <w:r w:rsidR="001C0719">
        <w:rPr>
          <w:rFonts w:ascii="Segoe UI" w:hAnsi="Segoe UI" w:eastAsia="Segoe UI" w:cs="Segoe UI"/>
        </w:rPr>
        <w:t>q</w:t>
      </w:r>
      <w:r w:rsidRPr="00A64139" w:rsidR="001C0719">
        <w:rPr>
          <w:rFonts w:ascii="Segoe UI" w:hAnsi="Segoe UI" w:eastAsia="Segoe UI" w:cs="Segoe UI"/>
        </w:rPr>
        <w:t>ue</w:t>
      </w:r>
      <w:r w:rsidR="001C0719">
        <w:rPr>
          <w:rFonts w:ascii="Segoe UI" w:hAnsi="Segoe UI" w:eastAsia="Segoe UI" w:cs="Segoe UI"/>
        </w:rPr>
        <w:t>s</w:t>
      </w:r>
      <w:r w:rsidRPr="00A64139" w:rsidR="001C0719">
        <w:rPr>
          <w:rFonts w:ascii="Segoe UI" w:hAnsi="Segoe UI" w:eastAsia="Segoe UI" w:cs="Segoe UI"/>
        </w:rPr>
        <w:t>te</w:t>
      </w:r>
      <w:r w:rsidR="001C0719">
        <w:rPr>
          <w:rFonts w:ascii="Segoe UI" w:hAnsi="Segoe UI" w:eastAsia="Segoe UI" w:cs="Segoe UI"/>
        </w:rPr>
        <w:t>d</w:t>
      </w:r>
      <w:r w:rsidRPr="00A64139" w:rsidR="001C0719">
        <w:rPr>
          <w:rFonts w:ascii="Segoe UI" w:hAnsi="Segoe UI" w:eastAsia="Segoe UI" w:cs="Segoe UI"/>
        </w:rPr>
        <w:t xml:space="preserve"> b</w:t>
      </w:r>
      <w:r w:rsidR="001C0719">
        <w:rPr>
          <w:rFonts w:ascii="Segoe UI" w:hAnsi="Segoe UI" w:eastAsia="Segoe UI" w:cs="Segoe UI"/>
        </w:rPr>
        <w:t>y</w:t>
      </w:r>
      <w:r w:rsidRPr="00A64139" w:rsidR="001C0719">
        <w:rPr>
          <w:rFonts w:ascii="Segoe UI" w:hAnsi="Segoe UI" w:eastAsia="Segoe UI" w:cs="Segoe UI"/>
        </w:rPr>
        <w:t xml:space="preserve"> </w:t>
      </w:r>
      <w:r w:rsidR="00DC53B6">
        <w:rPr>
          <w:rFonts w:ascii="Segoe UI" w:hAnsi="Segoe UI" w:eastAsia="Segoe UI" w:cs="Segoe UI"/>
        </w:rPr>
        <w:t>DRC</w:t>
      </w:r>
      <w:r w:rsidR="001C0719">
        <w:rPr>
          <w:rFonts w:ascii="Segoe UI" w:hAnsi="Segoe UI" w:eastAsia="Segoe UI" w:cs="Segoe UI"/>
        </w:rPr>
        <w:t>.</w:t>
      </w:r>
    </w:p>
    <w:p w:rsidRPr="00A64139" w:rsidR="00A64139" w:rsidP="00FB4458" w:rsidRDefault="00A64139" w14:paraId="761CCBB2" w14:textId="58BC2C85">
      <w:pPr>
        <w:ind w:left="120" w:right="79"/>
        <w:jc w:val="both"/>
        <w:rPr>
          <w:rFonts w:ascii="Segoe UI" w:hAnsi="Segoe UI" w:eastAsia="Segoe UI" w:cs="Segoe UI"/>
        </w:rPr>
      </w:pPr>
      <w:r w:rsidRPr="308DF98F" w:rsidR="00A64139">
        <w:rPr>
          <w:rFonts w:ascii="Segoe UI" w:hAnsi="Segoe UI" w:eastAsia="Segoe UI" w:cs="Segoe UI"/>
        </w:rPr>
        <w:t>Перелічіть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тільки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ті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завдання</w:t>
      </w:r>
      <w:r w:rsidRPr="308DF98F" w:rsidR="00A64139">
        <w:rPr>
          <w:rFonts w:ascii="Segoe UI" w:hAnsi="Segoe UI" w:eastAsia="Segoe UI" w:cs="Segoe UI"/>
        </w:rPr>
        <w:t xml:space="preserve">, </w:t>
      </w:r>
      <w:r w:rsidRPr="308DF98F" w:rsidR="00A64139">
        <w:rPr>
          <w:rFonts w:ascii="Segoe UI" w:hAnsi="Segoe UI" w:eastAsia="Segoe UI" w:cs="Segoe UI"/>
        </w:rPr>
        <w:t>для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яких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Учасник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торгів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був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юридично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укладений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контракт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або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субконтракт</w:t>
      </w:r>
      <w:r w:rsidRPr="308DF98F" w:rsidR="00A64139">
        <w:rPr>
          <w:rFonts w:ascii="Segoe UI" w:hAnsi="Segoe UI" w:eastAsia="Segoe UI" w:cs="Segoe UI"/>
        </w:rPr>
        <w:t xml:space="preserve"> з </w:t>
      </w:r>
      <w:r w:rsidRPr="308DF98F" w:rsidR="00A64139">
        <w:rPr>
          <w:rFonts w:ascii="Segoe UI" w:hAnsi="Segoe UI" w:eastAsia="Segoe UI" w:cs="Segoe UI"/>
        </w:rPr>
        <w:t>Клієнтом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як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компанія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або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був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одним</w:t>
      </w:r>
      <w:r w:rsidRPr="308DF98F" w:rsidR="00A64139">
        <w:rPr>
          <w:rFonts w:ascii="Segoe UI" w:hAnsi="Segoe UI" w:eastAsia="Segoe UI" w:cs="Segoe UI"/>
        </w:rPr>
        <w:t xml:space="preserve"> з </w:t>
      </w:r>
      <w:r w:rsidRPr="308DF98F" w:rsidR="00A64139">
        <w:rPr>
          <w:rFonts w:ascii="Segoe UI" w:hAnsi="Segoe UI" w:eastAsia="Segoe UI" w:cs="Segoe UI"/>
        </w:rPr>
        <w:t>партнерів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Консорціуму</w:t>
      </w:r>
      <w:r w:rsidRPr="308DF98F" w:rsidR="00A64139">
        <w:rPr>
          <w:rFonts w:ascii="Segoe UI" w:hAnsi="Segoe UI" w:eastAsia="Segoe UI" w:cs="Segoe UI"/>
        </w:rPr>
        <w:t xml:space="preserve">/СП. </w:t>
      </w:r>
      <w:r w:rsidRPr="308DF98F" w:rsidR="00A64139">
        <w:rPr>
          <w:rFonts w:ascii="Segoe UI" w:hAnsi="Segoe UI" w:eastAsia="Segoe UI" w:cs="Segoe UI"/>
        </w:rPr>
        <w:t>Учасник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тендеру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повинен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бути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готовий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підтвердити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заявлений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досвід</w:t>
      </w:r>
      <w:r w:rsidRPr="308DF98F" w:rsidR="00A64139">
        <w:rPr>
          <w:rFonts w:ascii="Segoe UI" w:hAnsi="Segoe UI" w:eastAsia="Segoe UI" w:cs="Segoe UI"/>
        </w:rPr>
        <w:t xml:space="preserve">, </w:t>
      </w:r>
      <w:r w:rsidRPr="308DF98F" w:rsidR="00A64139">
        <w:rPr>
          <w:rFonts w:ascii="Segoe UI" w:hAnsi="Segoe UI" w:eastAsia="Segoe UI" w:cs="Segoe UI"/>
        </w:rPr>
        <w:t>надавши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копії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відповідних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документів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та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довідок</w:t>
      </w:r>
      <w:r w:rsidRPr="308DF98F" w:rsidR="00A64139">
        <w:rPr>
          <w:rFonts w:ascii="Segoe UI" w:hAnsi="Segoe UI" w:eastAsia="Segoe UI" w:cs="Segoe UI"/>
        </w:rPr>
        <w:t xml:space="preserve">, </w:t>
      </w:r>
      <w:r w:rsidRPr="308DF98F" w:rsidR="00A64139">
        <w:rPr>
          <w:rFonts w:ascii="Segoe UI" w:hAnsi="Segoe UI" w:eastAsia="Segoe UI" w:cs="Segoe UI"/>
        </w:rPr>
        <w:t>якщо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цього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</w:rPr>
        <w:t>вимагатиме</w:t>
      </w:r>
      <w:r w:rsidRPr="308DF98F" w:rsidR="00A64139">
        <w:rPr>
          <w:rFonts w:ascii="Segoe UI" w:hAnsi="Segoe UI" w:eastAsia="Segoe UI" w:cs="Segoe UI"/>
        </w:rPr>
        <w:t xml:space="preserve"> </w:t>
      </w:r>
      <w:r w:rsidRPr="308DF98F" w:rsidR="00A64139">
        <w:rPr>
          <w:rFonts w:ascii="Segoe UI" w:hAnsi="Segoe UI" w:eastAsia="Segoe UI" w:cs="Segoe UI"/>
          <w:lang w:val="uk-UA"/>
        </w:rPr>
        <w:t>ДРБ</w:t>
      </w:r>
      <w:r w:rsidRPr="308DF98F" w:rsidR="00A64139">
        <w:rPr>
          <w:rFonts w:ascii="Segoe UI" w:hAnsi="Segoe UI" w:eastAsia="Segoe UI" w:cs="Segoe UI"/>
        </w:rPr>
        <w:t>.</w:t>
      </w:r>
    </w:p>
    <w:p w:rsidRPr="00A64139" w:rsidR="00F022C1" w:rsidRDefault="00F022C1" w14:paraId="03CC5A65" w14:textId="77777777">
      <w:pPr>
        <w:spacing w:line="200" w:lineRule="exact"/>
        <w:rPr>
          <w:lang w:val="uk-UA"/>
        </w:rPr>
      </w:pPr>
    </w:p>
    <w:p w:rsidRPr="00A64139" w:rsidR="00F022C1" w:rsidRDefault="00F022C1" w14:paraId="63ACB6A2" w14:textId="77777777">
      <w:pPr>
        <w:spacing w:line="200" w:lineRule="exact"/>
        <w:rPr>
          <w:lang w:val="uk-UA"/>
        </w:rPr>
      </w:pPr>
    </w:p>
    <w:tbl>
      <w:tblPr>
        <w:tblW w:w="10367" w:type="dxa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2268"/>
        <w:gridCol w:w="1843"/>
        <w:gridCol w:w="1701"/>
        <w:gridCol w:w="2268"/>
      </w:tblGrid>
      <w:tr w:rsidR="00F022C1" w:rsidTr="00D939ED" w14:paraId="53874209" w14:textId="77777777">
        <w:trPr>
          <w:trHeight w:val="2178" w:hRule="exact"/>
        </w:trPr>
        <w:tc>
          <w:tcPr>
            <w:tcW w:w="2287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="00F022C1" w:rsidRDefault="001C0719" w14:paraId="2575B6DF" w14:textId="77777777">
            <w:pPr>
              <w:spacing w:line="260" w:lineRule="exact"/>
              <w:ind w:left="185" w:right="187"/>
              <w:jc w:val="center"/>
              <w:rPr>
                <w:rFonts w:ascii="Segoe UI" w:hAnsi="Segoe UI" w:eastAsia="Segoe UI" w:cs="Segoe UI"/>
              </w:rPr>
            </w:pPr>
            <w:r>
              <w:rPr>
                <w:rFonts w:ascii="Segoe UI" w:hAnsi="Segoe UI" w:eastAsia="Segoe UI" w:cs="Segoe UI"/>
                <w:b/>
              </w:rPr>
              <w:t>Pro</w:t>
            </w:r>
            <w:r>
              <w:rPr>
                <w:rFonts w:ascii="Segoe UI" w:hAnsi="Segoe UI" w:eastAsia="Segoe UI" w:cs="Segoe UI"/>
                <w:b/>
                <w:spacing w:val="1"/>
              </w:rPr>
              <w:t>j</w:t>
            </w:r>
            <w:r>
              <w:rPr>
                <w:rFonts w:ascii="Segoe UI" w:hAnsi="Segoe UI" w:eastAsia="Segoe UI" w:cs="Segoe UI"/>
                <w:b/>
              </w:rPr>
              <w:t>ect</w:t>
            </w:r>
            <w:r>
              <w:rPr>
                <w:rFonts w:ascii="Segoe UI" w:hAnsi="Segoe UI" w:eastAsia="Segoe UI" w:cs="Segoe UI"/>
                <w:b/>
                <w:spacing w:val="-8"/>
              </w:rPr>
              <w:t xml:space="preserve"> </w:t>
            </w:r>
            <w:r>
              <w:rPr>
                <w:rFonts w:ascii="Segoe UI" w:hAnsi="Segoe UI" w:eastAsia="Segoe UI" w:cs="Segoe UI"/>
                <w:b/>
              </w:rPr>
              <w:t>name</w:t>
            </w:r>
            <w:r>
              <w:rPr>
                <w:rFonts w:ascii="Segoe UI" w:hAnsi="Segoe UI" w:eastAsia="Segoe UI" w:cs="Segoe UI"/>
                <w:b/>
                <w:spacing w:val="-4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w w:val="99"/>
              </w:rPr>
              <w:t>&amp;</w:t>
            </w:r>
          </w:p>
          <w:p w:rsidR="00F022C1" w:rsidRDefault="001C0719" w14:paraId="0BE5BD7D" w14:textId="77777777">
            <w:pPr>
              <w:spacing w:line="260" w:lineRule="exact"/>
              <w:ind w:left="408" w:right="409"/>
              <w:jc w:val="center"/>
              <w:rPr>
                <w:rFonts w:ascii="Segoe UI" w:hAnsi="Segoe UI" w:eastAsia="Segoe UI" w:cs="Segoe UI"/>
              </w:rPr>
            </w:pPr>
            <w:r>
              <w:rPr>
                <w:rFonts w:ascii="Segoe UI" w:hAnsi="Segoe UI" w:eastAsia="Segoe UI" w:cs="Segoe UI"/>
                <w:b/>
              </w:rPr>
              <w:t>C</w:t>
            </w:r>
            <w:r>
              <w:rPr>
                <w:rFonts w:ascii="Segoe UI" w:hAnsi="Segoe UI" w:eastAsia="Segoe UI" w:cs="Segoe UI"/>
                <w:b/>
                <w:spacing w:val="1"/>
              </w:rPr>
              <w:t>o</w:t>
            </w:r>
            <w:r>
              <w:rPr>
                <w:rFonts w:ascii="Segoe UI" w:hAnsi="Segoe UI" w:eastAsia="Segoe UI" w:cs="Segoe UI"/>
                <w:b/>
              </w:rPr>
              <w:t>u</w:t>
            </w:r>
            <w:r>
              <w:rPr>
                <w:rFonts w:ascii="Segoe UI" w:hAnsi="Segoe UI" w:eastAsia="Segoe UI" w:cs="Segoe UI"/>
                <w:b/>
                <w:spacing w:val="-1"/>
              </w:rPr>
              <w:t>nt</w:t>
            </w:r>
            <w:r>
              <w:rPr>
                <w:rFonts w:ascii="Segoe UI" w:hAnsi="Segoe UI" w:eastAsia="Segoe UI" w:cs="Segoe UI"/>
                <w:b/>
              </w:rPr>
              <w:t>ry</w:t>
            </w:r>
            <w:r>
              <w:rPr>
                <w:rFonts w:ascii="Segoe UI" w:hAnsi="Segoe UI" w:eastAsia="Segoe UI" w:cs="Segoe UI"/>
                <w:b/>
                <w:spacing w:val="-7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o</w:t>
            </w:r>
            <w:r>
              <w:rPr>
                <w:rFonts w:ascii="Segoe UI" w:hAnsi="Segoe UI" w:eastAsia="Segoe UI" w:cs="Segoe UI"/>
                <w:b/>
                <w:w w:val="99"/>
              </w:rPr>
              <w:t>f</w:t>
            </w:r>
          </w:p>
          <w:p w:rsidR="00F022C1" w:rsidRDefault="001C0719" w14:paraId="2AFCBFB7" w14:textId="77777777">
            <w:pPr>
              <w:spacing w:line="260" w:lineRule="exact"/>
              <w:ind w:left="361" w:right="365"/>
              <w:jc w:val="center"/>
              <w:rPr>
                <w:rFonts w:ascii="Segoe UI" w:hAnsi="Segoe UI" w:eastAsia="Segoe UI" w:cs="Segoe UI"/>
                <w:b/>
                <w:w w:val="99"/>
                <w:lang w:val="uk-UA"/>
              </w:rPr>
            </w:pPr>
            <w:r>
              <w:rPr>
                <w:rFonts w:ascii="Segoe UI" w:hAnsi="Segoe UI" w:eastAsia="Segoe UI" w:cs="Segoe UI"/>
                <w:b/>
                <w:spacing w:val="-1"/>
                <w:w w:val="99"/>
              </w:rPr>
              <w:t>A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ssi</w:t>
            </w:r>
            <w:r>
              <w:rPr>
                <w:rFonts w:ascii="Segoe UI" w:hAnsi="Segoe UI" w:eastAsia="Segoe UI" w:cs="Segoe UI"/>
                <w:b/>
                <w:spacing w:val="-1"/>
                <w:w w:val="99"/>
              </w:rPr>
              <w:t>g</w:t>
            </w:r>
            <w:r>
              <w:rPr>
                <w:rFonts w:ascii="Segoe UI" w:hAnsi="Segoe UI" w:eastAsia="Segoe UI" w:cs="Segoe UI"/>
                <w:b/>
                <w:w w:val="99"/>
              </w:rPr>
              <w:t>nme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n</w:t>
            </w:r>
            <w:r>
              <w:rPr>
                <w:rFonts w:ascii="Segoe UI" w:hAnsi="Segoe UI" w:eastAsia="Segoe UI" w:cs="Segoe UI"/>
                <w:b/>
                <w:w w:val="99"/>
              </w:rPr>
              <w:t>t</w:t>
            </w:r>
          </w:p>
          <w:p w:rsidRPr="00D939ED" w:rsidR="00D939ED" w:rsidP="00D939ED" w:rsidRDefault="00D939ED" w14:paraId="4C9CA175" w14:textId="77777777">
            <w:pPr>
              <w:spacing w:line="260" w:lineRule="exact"/>
              <w:ind w:left="361" w:right="365"/>
              <w:jc w:val="center"/>
              <w:rPr>
                <w:rFonts w:ascii="Segoe UI" w:hAnsi="Segoe UI" w:eastAsia="Segoe UI" w:cs="Segoe UI"/>
                <w:b/>
                <w:bCs/>
                <w:lang w:val="uk-UA"/>
              </w:rPr>
            </w:pPr>
            <w:r w:rsidRPr="00D939ED">
              <w:rPr>
                <w:rFonts w:ascii="Segoe UI" w:hAnsi="Segoe UI" w:eastAsia="Segoe UI" w:cs="Segoe UI"/>
                <w:b/>
                <w:bCs/>
                <w:lang w:val="uk-UA"/>
              </w:rPr>
              <w:t>Назва проекту та</w:t>
            </w:r>
          </w:p>
          <w:p w:rsidRPr="00D939ED" w:rsidR="00D939ED" w:rsidP="00D939ED" w:rsidRDefault="00D939ED" w14:paraId="2FEAEE2E" w14:textId="77777777">
            <w:pPr>
              <w:spacing w:line="260" w:lineRule="exact"/>
              <w:ind w:left="361" w:right="365"/>
              <w:jc w:val="center"/>
              <w:rPr>
                <w:rFonts w:ascii="Segoe UI" w:hAnsi="Segoe UI" w:eastAsia="Segoe UI" w:cs="Segoe UI"/>
                <w:b/>
                <w:bCs/>
                <w:lang w:val="uk-UA"/>
              </w:rPr>
            </w:pPr>
            <w:r w:rsidRPr="00D939ED">
              <w:rPr>
                <w:rFonts w:ascii="Segoe UI" w:hAnsi="Segoe UI" w:eastAsia="Segoe UI" w:cs="Segoe UI"/>
                <w:b/>
                <w:bCs/>
                <w:lang w:val="uk-UA"/>
              </w:rPr>
              <w:t>Країна</w:t>
            </w:r>
          </w:p>
          <w:p w:rsidRPr="00D939ED" w:rsidR="00D939ED" w:rsidP="00D939ED" w:rsidRDefault="00D939ED" w14:paraId="2210810C" w14:textId="62C02B08">
            <w:pPr>
              <w:spacing w:line="260" w:lineRule="exact"/>
              <w:ind w:left="361" w:right="365"/>
              <w:jc w:val="center"/>
              <w:rPr>
                <w:rFonts w:ascii="Segoe UI" w:hAnsi="Segoe UI" w:eastAsia="Segoe UI" w:cs="Segoe UI"/>
                <w:lang w:val="uk-UA"/>
              </w:rPr>
            </w:pPr>
            <w:r w:rsidRPr="00D939ED">
              <w:rPr>
                <w:rFonts w:ascii="Segoe UI" w:hAnsi="Segoe UI" w:eastAsia="Segoe UI" w:cs="Segoe UI"/>
                <w:b/>
                <w:bCs/>
                <w:lang w:val="uk-UA"/>
              </w:rPr>
              <w:t>Призначення</w:t>
            </w:r>
          </w:p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="00F022C1" w:rsidRDefault="001C0719" w14:paraId="1C3EF042" w14:textId="77777777">
            <w:pPr>
              <w:spacing w:line="260" w:lineRule="exact"/>
              <w:ind w:left="151" w:right="155"/>
              <w:jc w:val="center"/>
              <w:rPr>
                <w:rFonts w:ascii="Segoe UI" w:hAnsi="Segoe UI" w:eastAsia="Segoe UI" w:cs="Segoe UI"/>
              </w:rPr>
            </w:pPr>
            <w:r>
              <w:rPr>
                <w:rFonts w:ascii="Segoe UI" w:hAnsi="Segoe UI" w:eastAsia="Segoe UI" w:cs="Segoe UI"/>
                <w:b/>
              </w:rPr>
              <w:t>C</w:t>
            </w:r>
            <w:r>
              <w:rPr>
                <w:rFonts w:ascii="Segoe UI" w:hAnsi="Segoe UI" w:eastAsia="Segoe UI" w:cs="Segoe UI"/>
                <w:b/>
                <w:spacing w:val="1"/>
              </w:rPr>
              <w:t>li</w:t>
            </w:r>
            <w:r>
              <w:rPr>
                <w:rFonts w:ascii="Segoe UI" w:hAnsi="Segoe UI" w:eastAsia="Segoe UI" w:cs="Segoe UI"/>
                <w:b/>
              </w:rPr>
              <w:t>ent</w:t>
            </w:r>
            <w:r>
              <w:rPr>
                <w:rFonts w:ascii="Segoe UI" w:hAnsi="Segoe UI" w:eastAsia="Segoe UI" w:cs="Segoe UI"/>
                <w:b/>
                <w:spacing w:val="-6"/>
              </w:rPr>
              <w:t xml:space="preserve"> </w:t>
            </w:r>
            <w:r>
              <w:rPr>
                <w:rFonts w:ascii="Segoe UI" w:hAnsi="Segoe UI" w:eastAsia="Segoe UI" w:cs="Segoe UI"/>
                <w:b/>
              </w:rPr>
              <w:t>&amp;</w:t>
            </w:r>
            <w:r>
              <w:rPr>
                <w:rFonts w:ascii="Segoe UI" w:hAnsi="Segoe UI" w:eastAsia="Segoe UI" w:cs="Segoe UI"/>
                <w:b/>
                <w:spacing w:val="-1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w w:val="99"/>
              </w:rPr>
              <w:t>Ref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e</w:t>
            </w:r>
            <w:r>
              <w:rPr>
                <w:rFonts w:ascii="Segoe UI" w:hAnsi="Segoe UI" w:eastAsia="Segoe UI" w:cs="Segoe UI"/>
                <w:b/>
                <w:w w:val="99"/>
              </w:rPr>
              <w:t>rence</w:t>
            </w:r>
          </w:p>
          <w:p w:rsidR="00F022C1" w:rsidRDefault="001C0719" w14:paraId="04579E26" w14:textId="77777777">
            <w:pPr>
              <w:spacing w:line="260" w:lineRule="exact"/>
              <w:ind w:left="319" w:right="322"/>
              <w:jc w:val="center"/>
              <w:rPr>
                <w:rFonts w:ascii="Segoe UI" w:hAnsi="Segoe UI" w:eastAsia="Segoe UI" w:cs="Segoe UI"/>
                <w:b/>
                <w:w w:val="99"/>
                <w:lang w:val="uk-UA"/>
              </w:rPr>
            </w:pPr>
            <w:r>
              <w:rPr>
                <w:rFonts w:ascii="Segoe UI" w:hAnsi="Segoe UI" w:eastAsia="Segoe UI" w:cs="Segoe UI"/>
                <w:b/>
              </w:rPr>
              <w:t>C</w:t>
            </w:r>
            <w:r>
              <w:rPr>
                <w:rFonts w:ascii="Segoe UI" w:hAnsi="Segoe UI" w:eastAsia="Segoe UI" w:cs="Segoe UI"/>
                <w:b/>
                <w:spacing w:val="1"/>
              </w:rPr>
              <w:t>o</w:t>
            </w:r>
            <w:r>
              <w:rPr>
                <w:rFonts w:ascii="Segoe UI" w:hAnsi="Segoe UI" w:eastAsia="Segoe UI" w:cs="Segoe UI"/>
                <w:b/>
              </w:rPr>
              <w:t>n</w:t>
            </w:r>
            <w:r>
              <w:rPr>
                <w:rFonts w:ascii="Segoe UI" w:hAnsi="Segoe UI" w:eastAsia="Segoe UI" w:cs="Segoe UI"/>
                <w:b/>
                <w:spacing w:val="-1"/>
              </w:rPr>
              <w:t>t</w:t>
            </w:r>
            <w:r>
              <w:rPr>
                <w:rFonts w:ascii="Segoe UI" w:hAnsi="Segoe UI" w:eastAsia="Segoe UI" w:cs="Segoe UI"/>
                <w:b/>
                <w:spacing w:val="1"/>
              </w:rPr>
              <w:t>a</w:t>
            </w:r>
            <w:r>
              <w:rPr>
                <w:rFonts w:ascii="Segoe UI" w:hAnsi="Segoe UI" w:eastAsia="Segoe UI" w:cs="Segoe UI"/>
                <w:b/>
              </w:rPr>
              <w:t>ct</w:t>
            </w:r>
            <w:r>
              <w:rPr>
                <w:rFonts w:ascii="Segoe UI" w:hAnsi="Segoe UI" w:eastAsia="Segoe UI" w:cs="Segoe UI"/>
                <w:b/>
                <w:spacing w:val="-5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w w:val="99"/>
              </w:rPr>
              <w:t>De</w:t>
            </w:r>
            <w:r>
              <w:rPr>
                <w:rFonts w:ascii="Segoe UI" w:hAnsi="Segoe UI" w:eastAsia="Segoe UI" w:cs="Segoe UI"/>
                <w:b/>
                <w:spacing w:val="-1"/>
                <w:w w:val="99"/>
              </w:rPr>
              <w:t>t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ail</w:t>
            </w:r>
            <w:r>
              <w:rPr>
                <w:rFonts w:ascii="Segoe UI" w:hAnsi="Segoe UI" w:eastAsia="Segoe UI" w:cs="Segoe UI"/>
                <w:b/>
                <w:w w:val="99"/>
              </w:rPr>
              <w:t>s</w:t>
            </w:r>
          </w:p>
          <w:p w:rsidR="00D939ED" w:rsidRDefault="00D939ED" w14:paraId="1D1712BC" w14:textId="77777777">
            <w:pPr>
              <w:spacing w:line="260" w:lineRule="exact"/>
              <w:ind w:left="319" w:right="322"/>
              <w:jc w:val="center"/>
              <w:rPr>
                <w:rFonts w:ascii="Segoe UI" w:hAnsi="Segoe UI" w:eastAsia="Segoe UI" w:cs="Segoe UI"/>
                <w:b/>
                <w:lang w:val="uk-UA"/>
              </w:rPr>
            </w:pPr>
            <w:r>
              <w:rPr>
                <w:rFonts w:ascii="Segoe UI" w:hAnsi="Segoe UI" w:eastAsia="Segoe UI" w:cs="Segoe UI"/>
                <w:b/>
                <w:lang w:val="uk-UA"/>
              </w:rPr>
              <w:t>/</w:t>
            </w:r>
          </w:p>
          <w:p w:rsidRPr="00D939ED" w:rsidR="00D939ED" w:rsidP="00D939ED" w:rsidRDefault="00D939ED" w14:paraId="68703DF0" w14:textId="77777777">
            <w:pPr>
              <w:spacing w:line="260" w:lineRule="exact"/>
              <w:ind w:left="319" w:right="322"/>
              <w:jc w:val="center"/>
              <w:rPr>
                <w:rFonts w:ascii="Segoe UI" w:hAnsi="Segoe UI" w:eastAsia="Segoe UI" w:cs="Segoe UI"/>
                <w:b/>
                <w:bCs/>
                <w:lang w:val="uk-UA"/>
              </w:rPr>
            </w:pPr>
            <w:r w:rsidRPr="00D939ED">
              <w:rPr>
                <w:rFonts w:ascii="Segoe UI" w:hAnsi="Segoe UI" w:eastAsia="Segoe UI" w:cs="Segoe UI"/>
                <w:b/>
                <w:bCs/>
                <w:lang w:val="uk-UA"/>
              </w:rPr>
              <w:t>Клієнт і довідка</w:t>
            </w:r>
          </w:p>
          <w:p w:rsidRPr="00D939ED" w:rsidR="00D939ED" w:rsidP="00D939ED" w:rsidRDefault="00D939ED" w14:paraId="4BE6B2EC" w14:textId="350521D0">
            <w:pPr>
              <w:spacing w:line="260" w:lineRule="exact"/>
              <w:ind w:left="319" w:right="322"/>
              <w:jc w:val="center"/>
              <w:rPr>
                <w:rFonts w:ascii="Segoe UI" w:hAnsi="Segoe UI" w:eastAsia="Segoe UI" w:cs="Segoe UI"/>
                <w:lang w:val="uk-UA"/>
              </w:rPr>
            </w:pPr>
            <w:r w:rsidRPr="00D939ED">
              <w:rPr>
                <w:rFonts w:ascii="Segoe UI" w:hAnsi="Segoe UI" w:eastAsia="Segoe UI" w:cs="Segoe UI"/>
                <w:b/>
                <w:bCs/>
                <w:lang w:val="uk-UA"/>
              </w:rPr>
              <w:t>Контактна інформація</w:t>
            </w:r>
          </w:p>
        </w:tc>
        <w:tc>
          <w:tcPr>
            <w:tcW w:w="1843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="00F022C1" w:rsidRDefault="001C0719" w14:paraId="0351E950" w14:textId="77777777">
            <w:pPr>
              <w:spacing w:line="260" w:lineRule="exact"/>
              <w:ind w:left="324" w:right="324"/>
              <w:jc w:val="center"/>
              <w:rPr>
                <w:rFonts w:ascii="Segoe UI" w:hAnsi="Segoe UI" w:eastAsia="Segoe UI" w:cs="Segoe UI"/>
              </w:rPr>
            </w:pPr>
            <w:r>
              <w:rPr>
                <w:rFonts w:ascii="Segoe UI" w:hAnsi="Segoe UI" w:eastAsia="Segoe UI" w:cs="Segoe UI"/>
                <w:b/>
                <w:w w:val="99"/>
              </w:rPr>
              <w:t>C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o</w:t>
            </w:r>
            <w:r>
              <w:rPr>
                <w:rFonts w:ascii="Segoe UI" w:hAnsi="Segoe UI" w:eastAsia="Segoe UI" w:cs="Segoe UI"/>
                <w:b/>
                <w:w w:val="99"/>
              </w:rPr>
              <w:t>n</w:t>
            </w:r>
            <w:r>
              <w:rPr>
                <w:rFonts w:ascii="Segoe UI" w:hAnsi="Segoe UI" w:eastAsia="Segoe UI" w:cs="Segoe UI"/>
                <w:b/>
                <w:spacing w:val="-1"/>
                <w:w w:val="99"/>
              </w:rPr>
              <w:t>t</w:t>
            </w:r>
            <w:r>
              <w:rPr>
                <w:rFonts w:ascii="Segoe UI" w:hAnsi="Segoe UI" w:eastAsia="Segoe UI" w:cs="Segoe UI"/>
                <w:b/>
                <w:w w:val="99"/>
              </w:rPr>
              <w:t>r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a</w:t>
            </w:r>
            <w:r>
              <w:rPr>
                <w:rFonts w:ascii="Segoe UI" w:hAnsi="Segoe UI" w:eastAsia="Segoe UI" w:cs="Segoe UI"/>
                <w:b/>
                <w:w w:val="99"/>
              </w:rPr>
              <w:t>ct</w:t>
            </w:r>
          </w:p>
          <w:p w:rsidR="00F022C1" w:rsidRDefault="001C0719" w14:paraId="2A22CBF3" w14:textId="77777777">
            <w:pPr>
              <w:spacing w:line="260" w:lineRule="exact"/>
              <w:ind w:left="461" w:right="466"/>
              <w:jc w:val="center"/>
              <w:rPr>
                <w:rFonts w:ascii="Segoe UI" w:hAnsi="Segoe UI" w:eastAsia="Segoe UI" w:cs="Segoe UI"/>
                <w:b/>
                <w:w w:val="99"/>
                <w:lang w:val="uk-UA"/>
              </w:rPr>
            </w:pPr>
            <w:r>
              <w:rPr>
                <w:rFonts w:ascii="Segoe UI" w:hAnsi="Segoe UI" w:eastAsia="Segoe UI" w:cs="Segoe UI"/>
                <w:b/>
                <w:spacing w:val="-1"/>
                <w:w w:val="99"/>
              </w:rPr>
              <w:t>V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al</w:t>
            </w:r>
            <w:r>
              <w:rPr>
                <w:rFonts w:ascii="Segoe UI" w:hAnsi="Segoe UI" w:eastAsia="Segoe UI" w:cs="Segoe UI"/>
                <w:b/>
                <w:w w:val="99"/>
              </w:rPr>
              <w:t>ue</w:t>
            </w:r>
          </w:p>
          <w:p w:rsidR="00D939ED" w:rsidRDefault="00D939ED" w14:paraId="1C414AAE" w14:textId="77777777">
            <w:pPr>
              <w:spacing w:line="260" w:lineRule="exact"/>
              <w:ind w:left="461" w:right="466"/>
              <w:jc w:val="center"/>
              <w:rPr>
                <w:rFonts w:ascii="Segoe UI" w:hAnsi="Segoe UI" w:eastAsia="Segoe UI" w:cs="Segoe UI"/>
                <w:b/>
                <w:w w:val="99"/>
                <w:lang w:val="uk-UA"/>
              </w:rPr>
            </w:pPr>
            <w:r>
              <w:rPr>
                <w:rFonts w:ascii="Segoe UI" w:hAnsi="Segoe UI" w:eastAsia="Segoe UI" w:cs="Segoe UI"/>
                <w:b/>
                <w:w w:val="99"/>
                <w:lang w:val="uk-UA"/>
              </w:rPr>
              <w:t>/</w:t>
            </w:r>
          </w:p>
          <w:p w:rsidRPr="00D939ED" w:rsidR="00D939ED" w:rsidP="00D939ED" w:rsidRDefault="00D939ED" w14:paraId="688B5444" w14:textId="77777777">
            <w:pPr>
              <w:spacing w:line="260" w:lineRule="exact"/>
              <w:ind w:left="461" w:right="466"/>
              <w:jc w:val="center"/>
              <w:rPr>
                <w:rFonts w:ascii="Segoe UI" w:hAnsi="Segoe UI" w:eastAsia="Segoe UI" w:cs="Segoe UI"/>
                <w:b/>
                <w:bCs/>
                <w:lang w:val="uk-UA"/>
              </w:rPr>
            </w:pPr>
            <w:r w:rsidRPr="00D939ED">
              <w:rPr>
                <w:rFonts w:ascii="Segoe UI" w:hAnsi="Segoe UI" w:eastAsia="Segoe UI" w:cs="Segoe UI"/>
                <w:b/>
                <w:bCs/>
                <w:lang w:val="uk-UA"/>
              </w:rPr>
              <w:t>Контракт</w:t>
            </w:r>
          </w:p>
          <w:p w:rsidRPr="00D939ED" w:rsidR="00D939ED" w:rsidP="00D939ED" w:rsidRDefault="00D939ED" w14:paraId="6D3D45CB" w14:textId="442CAEC3">
            <w:pPr>
              <w:spacing w:line="260" w:lineRule="exact"/>
              <w:ind w:left="461" w:right="466"/>
              <w:jc w:val="center"/>
              <w:rPr>
                <w:rFonts w:ascii="Segoe UI" w:hAnsi="Segoe UI" w:eastAsia="Segoe UI" w:cs="Segoe UI"/>
                <w:lang w:val="uk-UA"/>
              </w:rPr>
            </w:pPr>
            <w:r w:rsidRPr="00D939ED">
              <w:rPr>
                <w:rFonts w:ascii="Segoe UI" w:hAnsi="Segoe UI" w:eastAsia="Segoe UI" w:cs="Segoe UI"/>
                <w:b/>
                <w:bCs/>
                <w:lang w:val="uk-UA"/>
              </w:rPr>
              <w:t>Вартість</w:t>
            </w:r>
          </w:p>
        </w:tc>
        <w:tc>
          <w:tcPr>
            <w:tcW w:w="1701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="00F022C1" w:rsidRDefault="001C0719" w14:paraId="163B996F" w14:textId="77777777">
            <w:pPr>
              <w:spacing w:line="260" w:lineRule="exact"/>
              <w:ind w:left="382" w:right="388"/>
              <w:jc w:val="center"/>
              <w:rPr>
                <w:rFonts w:ascii="Segoe UI" w:hAnsi="Segoe UI" w:eastAsia="Segoe UI" w:cs="Segoe UI"/>
              </w:rPr>
            </w:pPr>
            <w:r>
              <w:rPr>
                <w:rFonts w:ascii="Segoe UI" w:hAnsi="Segoe UI" w:eastAsia="Segoe UI" w:cs="Segoe UI"/>
                <w:b/>
              </w:rPr>
              <w:t>Per</w:t>
            </w:r>
            <w:r>
              <w:rPr>
                <w:rFonts w:ascii="Segoe UI" w:hAnsi="Segoe UI" w:eastAsia="Segoe UI" w:cs="Segoe UI"/>
                <w:b/>
                <w:spacing w:val="1"/>
              </w:rPr>
              <w:t>i</w:t>
            </w:r>
            <w:r>
              <w:rPr>
                <w:rFonts w:ascii="Segoe UI" w:hAnsi="Segoe UI" w:eastAsia="Segoe UI" w:cs="Segoe UI"/>
                <w:b/>
              </w:rPr>
              <w:t>od</w:t>
            </w:r>
            <w:r>
              <w:rPr>
                <w:rFonts w:ascii="Segoe UI" w:hAnsi="Segoe UI" w:eastAsia="Segoe UI" w:cs="Segoe UI"/>
                <w:b/>
                <w:spacing w:val="-7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o</w:t>
            </w:r>
            <w:r>
              <w:rPr>
                <w:rFonts w:ascii="Segoe UI" w:hAnsi="Segoe UI" w:eastAsia="Segoe UI" w:cs="Segoe UI"/>
                <w:b/>
                <w:w w:val="99"/>
              </w:rPr>
              <w:t>f</w:t>
            </w:r>
          </w:p>
          <w:p w:rsidRPr="00D939ED" w:rsidR="00F022C1" w:rsidRDefault="001C0719" w14:paraId="3648247E" w14:textId="77777777">
            <w:pPr>
              <w:spacing w:before="1" w:line="260" w:lineRule="exact"/>
              <w:ind w:left="284" w:right="286"/>
              <w:jc w:val="center"/>
              <w:rPr>
                <w:rFonts w:ascii="Segoe UI" w:hAnsi="Segoe UI" w:eastAsia="Segoe UI" w:cs="Segoe UI"/>
                <w:b/>
                <w:w w:val="99"/>
              </w:rPr>
            </w:pPr>
            <w:r>
              <w:rPr>
                <w:rFonts w:ascii="Segoe UI" w:hAnsi="Segoe UI" w:eastAsia="Segoe UI" w:cs="Segoe UI"/>
                <w:b/>
                <w:spacing w:val="1"/>
              </w:rPr>
              <w:t>a</w:t>
            </w:r>
            <w:r>
              <w:rPr>
                <w:rFonts w:ascii="Segoe UI" w:hAnsi="Segoe UI" w:eastAsia="Segoe UI" w:cs="Segoe UI"/>
                <w:b/>
              </w:rPr>
              <w:t>ct</w:t>
            </w:r>
            <w:r>
              <w:rPr>
                <w:rFonts w:ascii="Segoe UI" w:hAnsi="Segoe UI" w:eastAsia="Segoe UI" w:cs="Segoe UI"/>
                <w:b/>
                <w:spacing w:val="1"/>
              </w:rPr>
              <w:t>i</w:t>
            </w:r>
            <w:r>
              <w:rPr>
                <w:rFonts w:ascii="Segoe UI" w:hAnsi="Segoe UI" w:eastAsia="Segoe UI" w:cs="Segoe UI"/>
                <w:b/>
              </w:rPr>
              <w:t>v</w:t>
            </w:r>
            <w:r>
              <w:rPr>
                <w:rFonts w:ascii="Segoe UI" w:hAnsi="Segoe UI" w:eastAsia="Segoe UI" w:cs="Segoe UI"/>
                <w:b/>
                <w:spacing w:val="1"/>
              </w:rPr>
              <w:t>i</w:t>
            </w:r>
            <w:r>
              <w:rPr>
                <w:rFonts w:ascii="Segoe UI" w:hAnsi="Segoe UI" w:eastAsia="Segoe UI" w:cs="Segoe UI"/>
                <w:b/>
                <w:spacing w:val="-1"/>
              </w:rPr>
              <w:t>t</w:t>
            </w:r>
            <w:r>
              <w:rPr>
                <w:rFonts w:ascii="Segoe UI" w:hAnsi="Segoe UI" w:eastAsia="Segoe UI" w:cs="Segoe UI"/>
                <w:b/>
              </w:rPr>
              <w:t>y</w:t>
            </w:r>
            <w:r>
              <w:rPr>
                <w:rFonts w:ascii="Segoe UI" w:hAnsi="Segoe UI" w:eastAsia="Segoe UI" w:cs="Segoe UI"/>
                <w:b/>
                <w:spacing w:val="-6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a</w:t>
            </w:r>
            <w:r>
              <w:rPr>
                <w:rFonts w:ascii="Segoe UI" w:hAnsi="Segoe UI" w:eastAsia="Segoe UI" w:cs="Segoe UI"/>
                <w:b/>
                <w:w w:val="99"/>
              </w:rPr>
              <w:t xml:space="preserve">nd 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s</w:t>
            </w:r>
            <w:r>
              <w:rPr>
                <w:rFonts w:ascii="Segoe UI" w:hAnsi="Segoe UI" w:eastAsia="Segoe UI" w:cs="Segoe UI"/>
                <w:b/>
                <w:spacing w:val="-1"/>
                <w:w w:val="99"/>
              </w:rPr>
              <w:t>t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a</w:t>
            </w:r>
            <w:r>
              <w:rPr>
                <w:rFonts w:ascii="Segoe UI" w:hAnsi="Segoe UI" w:eastAsia="Segoe UI" w:cs="Segoe UI"/>
                <w:b/>
                <w:spacing w:val="-1"/>
                <w:w w:val="99"/>
              </w:rPr>
              <w:t>t</w:t>
            </w:r>
            <w:r>
              <w:rPr>
                <w:rFonts w:ascii="Segoe UI" w:hAnsi="Segoe UI" w:eastAsia="Segoe UI" w:cs="Segoe UI"/>
                <w:b/>
                <w:w w:val="99"/>
              </w:rPr>
              <w:t>us</w:t>
            </w:r>
          </w:p>
          <w:p w:rsidRPr="00D939ED" w:rsidR="00D939ED" w:rsidRDefault="00D939ED" w14:paraId="3C2A9B1B" w14:textId="77777777">
            <w:pPr>
              <w:spacing w:before="1" w:line="260" w:lineRule="exact"/>
              <w:ind w:left="284" w:right="286"/>
              <w:jc w:val="center"/>
              <w:rPr>
                <w:rFonts w:ascii="Segoe UI" w:hAnsi="Segoe UI" w:eastAsia="Segoe UI" w:cs="Segoe UI"/>
                <w:b/>
                <w:spacing w:val="1"/>
              </w:rPr>
            </w:pPr>
            <w:r w:rsidRPr="00D939ED">
              <w:rPr>
                <w:rFonts w:ascii="Segoe UI" w:hAnsi="Segoe UI" w:eastAsia="Segoe UI" w:cs="Segoe UI"/>
                <w:b/>
                <w:spacing w:val="1"/>
              </w:rPr>
              <w:t>/</w:t>
            </w:r>
          </w:p>
          <w:p w:rsidRPr="00D939ED" w:rsidR="00D939ED" w:rsidP="00D939ED" w:rsidRDefault="00D939ED" w14:paraId="63A292FF" w14:textId="77777777">
            <w:pPr>
              <w:spacing w:before="1" w:line="260" w:lineRule="exact"/>
              <w:ind w:left="284" w:right="286"/>
              <w:jc w:val="center"/>
              <w:rPr>
                <w:rFonts w:ascii="Segoe UI" w:hAnsi="Segoe UI" w:eastAsia="Segoe UI" w:cs="Segoe UI"/>
                <w:b/>
                <w:bCs/>
                <w:lang w:val="ru-RU"/>
              </w:rPr>
            </w:pPr>
            <w:proofErr w:type="spellStart"/>
            <w:r w:rsidRPr="00D939ED">
              <w:rPr>
                <w:rFonts w:ascii="Segoe UI" w:hAnsi="Segoe UI" w:eastAsia="Segoe UI" w:cs="Segoe UI"/>
                <w:b/>
                <w:bCs/>
                <w:lang w:val="ru-RU"/>
              </w:rPr>
              <w:t>Період</w:t>
            </w:r>
            <w:proofErr w:type="spellEnd"/>
          </w:p>
          <w:p w:rsidRPr="00D939ED" w:rsidR="00D939ED" w:rsidP="00D939ED" w:rsidRDefault="00D939ED" w14:paraId="7F266AE0" w14:textId="6EEE3E24">
            <w:pPr>
              <w:spacing w:before="1" w:line="260" w:lineRule="exact"/>
              <w:ind w:left="284" w:right="286"/>
              <w:jc w:val="center"/>
              <w:rPr>
                <w:rFonts w:ascii="Segoe UI" w:hAnsi="Segoe UI" w:eastAsia="Segoe UI" w:cs="Segoe UI"/>
                <w:lang w:val="ru-RU"/>
              </w:rPr>
            </w:pPr>
            <w:proofErr w:type="spellStart"/>
            <w:r w:rsidRPr="00D939ED">
              <w:rPr>
                <w:rFonts w:ascii="Segoe UI" w:hAnsi="Segoe UI" w:eastAsia="Segoe UI" w:cs="Segoe UI"/>
                <w:b/>
                <w:bCs/>
                <w:lang w:val="ru-RU"/>
              </w:rPr>
              <w:t>діяльності</w:t>
            </w:r>
            <w:proofErr w:type="spellEnd"/>
            <w:r w:rsidRPr="00D939ED">
              <w:rPr>
                <w:rFonts w:ascii="Segoe UI" w:hAnsi="Segoe UI" w:eastAsia="Segoe UI" w:cs="Segoe UI"/>
                <w:b/>
                <w:bCs/>
                <w:lang w:val="ru-RU"/>
              </w:rPr>
              <w:t xml:space="preserve"> та статус</w:t>
            </w:r>
          </w:p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="00F022C1" w:rsidRDefault="001C0719" w14:paraId="7F1462AD" w14:textId="77777777">
            <w:pPr>
              <w:spacing w:line="260" w:lineRule="exact"/>
              <w:ind w:left="240" w:right="246"/>
              <w:jc w:val="center"/>
              <w:rPr>
                <w:rFonts w:ascii="Segoe UI" w:hAnsi="Segoe UI" w:eastAsia="Segoe UI" w:cs="Segoe UI"/>
              </w:rPr>
            </w:pPr>
            <w:r>
              <w:rPr>
                <w:rFonts w:ascii="Segoe UI" w:hAnsi="Segoe UI" w:eastAsia="Segoe UI" w:cs="Segoe UI"/>
                <w:b/>
                <w:spacing w:val="1"/>
              </w:rPr>
              <w:t>Ty</w:t>
            </w:r>
            <w:r>
              <w:rPr>
                <w:rFonts w:ascii="Segoe UI" w:hAnsi="Segoe UI" w:eastAsia="Segoe UI" w:cs="Segoe UI"/>
                <w:b/>
                <w:spacing w:val="-1"/>
              </w:rPr>
              <w:t>p</w:t>
            </w:r>
            <w:r>
              <w:rPr>
                <w:rFonts w:ascii="Segoe UI" w:hAnsi="Segoe UI" w:eastAsia="Segoe UI" w:cs="Segoe UI"/>
                <w:b/>
              </w:rPr>
              <w:t>es</w:t>
            </w:r>
            <w:r>
              <w:rPr>
                <w:rFonts w:ascii="Segoe UI" w:hAnsi="Segoe UI" w:eastAsia="Segoe UI" w:cs="Segoe UI"/>
                <w:b/>
                <w:spacing w:val="-4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1"/>
              </w:rPr>
              <w:t>o</w:t>
            </w:r>
            <w:r>
              <w:rPr>
                <w:rFonts w:ascii="Segoe UI" w:hAnsi="Segoe UI" w:eastAsia="Segoe UI" w:cs="Segoe UI"/>
                <w:b/>
              </w:rPr>
              <w:t>f</w:t>
            </w:r>
            <w:r>
              <w:rPr>
                <w:rFonts w:ascii="Segoe UI" w:hAnsi="Segoe UI" w:eastAsia="Segoe UI" w:cs="Segoe UI"/>
                <w:b/>
                <w:spacing w:val="-2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a</w:t>
            </w:r>
            <w:r>
              <w:rPr>
                <w:rFonts w:ascii="Segoe UI" w:hAnsi="Segoe UI" w:eastAsia="Segoe UI" w:cs="Segoe UI"/>
                <w:b/>
                <w:w w:val="99"/>
              </w:rPr>
              <w:t>ct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i</w:t>
            </w:r>
            <w:r>
              <w:rPr>
                <w:rFonts w:ascii="Segoe UI" w:hAnsi="Segoe UI" w:eastAsia="Segoe UI" w:cs="Segoe UI"/>
                <w:b/>
                <w:w w:val="99"/>
              </w:rPr>
              <w:t>v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i</w:t>
            </w:r>
            <w:r>
              <w:rPr>
                <w:rFonts w:ascii="Segoe UI" w:hAnsi="Segoe UI" w:eastAsia="Segoe UI" w:cs="Segoe UI"/>
                <w:b/>
                <w:spacing w:val="-1"/>
                <w:w w:val="99"/>
              </w:rPr>
              <w:t>t</w:t>
            </w:r>
            <w:r>
              <w:rPr>
                <w:rFonts w:ascii="Segoe UI" w:hAnsi="Segoe UI" w:eastAsia="Segoe UI" w:cs="Segoe UI"/>
                <w:b/>
                <w:spacing w:val="1"/>
                <w:w w:val="99"/>
              </w:rPr>
              <w:t>i</w:t>
            </w:r>
            <w:r>
              <w:rPr>
                <w:rFonts w:ascii="Segoe UI" w:hAnsi="Segoe UI" w:eastAsia="Segoe UI" w:cs="Segoe UI"/>
                <w:b/>
                <w:w w:val="99"/>
              </w:rPr>
              <w:t>es</w:t>
            </w:r>
          </w:p>
          <w:p w:rsidRPr="00D939ED" w:rsidR="00F022C1" w:rsidRDefault="00D939ED" w14:paraId="57CFB66B" w14:textId="556F233A">
            <w:pPr>
              <w:spacing w:line="260" w:lineRule="exact"/>
              <w:ind w:left="545" w:right="550"/>
              <w:jc w:val="center"/>
              <w:rPr>
                <w:rFonts w:ascii="Segoe UI" w:hAnsi="Segoe UI" w:eastAsia="Segoe UI" w:cs="Segoe UI"/>
                <w:b/>
                <w:w w:val="99"/>
              </w:rPr>
            </w:pPr>
            <w:r>
              <w:rPr>
                <w:rFonts w:ascii="Segoe UI" w:hAnsi="Segoe UI" w:eastAsia="Segoe UI" w:cs="Segoe UI"/>
                <w:b/>
                <w:w w:val="99"/>
              </w:rPr>
              <w:t>U</w:t>
            </w:r>
            <w:r w:rsidR="001C0719">
              <w:rPr>
                <w:rFonts w:ascii="Segoe UI" w:hAnsi="Segoe UI" w:eastAsia="Segoe UI" w:cs="Segoe UI"/>
                <w:b/>
                <w:spacing w:val="-1"/>
                <w:w w:val="99"/>
              </w:rPr>
              <w:t>n</w:t>
            </w:r>
            <w:r w:rsidR="001C0719">
              <w:rPr>
                <w:rFonts w:ascii="Segoe UI" w:hAnsi="Segoe UI" w:eastAsia="Segoe UI" w:cs="Segoe UI"/>
                <w:b/>
                <w:spacing w:val="1"/>
                <w:w w:val="99"/>
              </w:rPr>
              <w:t>d</w:t>
            </w:r>
            <w:r w:rsidR="001C0719">
              <w:rPr>
                <w:rFonts w:ascii="Segoe UI" w:hAnsi="Segoe UI" w:eastAsia="Segoe UI" w:cs="Segoe UI"/>
                <w:b/>
                <w:w w:val="99"/>
              </w:rPr>
              <w:t>ert</w:t>
            </w:r>
            <w:r w:rsidR="001C0719">
              <w:rPr>
                <w:rFonts w:ascii="Segoe UI" w:hAnsi="Segoe UI" w:eastAsia="Segoe UI" w:cs="Segoe UI"/>
                <w:b/>
                <w:spacing w:val="3"/>
                <w:w w:val="99"/>
              </w:rPr>
              <w:t>a</w:t>
            </w:r>
            <w:r w:rsidR="001C0719">
              <w:rPr>
                <w:rFonts w:ascii="Segoe UI" w:hAnsi="Segoe UI" w:eastAsia="Segoe UI" w:cs="Segoe UI"/>
                <w:b/>
                <w:spacing w:val="-1"/>
                <w:w w:val="99"/>
              </w:rPr>
              <w:t>k</w:t>
            </w:r>
            <w:r w:rsidR="001C0719">
              <w:rPr>
                <w:rFonts w:ascii="Segoe UI" w:hAnsi="Segoe UI" w:eastAsia="Segoe UI" w:cs="Segoe UI"/>
                <w:b/>
                <w:w w:val="99"/>
              </w:rPr>
              <w:t>en</w:t>
            </w:r>
          </w:p>
          <w:p w:rsidRPr="00D939ED" w:rsidR="00D939ED" w:rsidRDefault="00D939ED" w14:paraId="4AB9E0F4" w14:textId="77777777">
            <w:pPr>
              <w:spacing w:line="260" w:lineRule="exact"/>
              <w:ind w:left="545" w:right="550"/>
              <w:jc w:val="center"/>
              <w:rPr>
                <w:rFonts w:ascii="Segoe UI" w:hAnsi="Segoe UI" w:eastAsia="Segoe UI" w:cs="Segoe UI"/>
                <w:b/>
                <w:w w:val="99"/>
              </w:rPr>
            </w:pPr>
            <w:r w:rsidRPr="00D939ED">
              <w:rPr>
                <w:rFonts w:ascii="Segoe UI" w:hAnsi="Segoe UI" w:eastAsia="Segoe UI" w:cs="Segoe UI"/>
                <w:b/>
                <w:w w:val="99"/>
              </w:rPr>
              <w:t>/</w:t>
            </w:r>
          </w:p>
          <w:p w:rsidRPr="00D939ED" w:rsidR="00D939ED" w:rsidP="00D939ED" w:rsidRDefault="00D939ED" w14:paraId="5E32CD1C" w14:textId="77777777">
            <w:pPr>
              <w:spacing w:line="260" w:lineRule="exact"/>
              <w:ind w:left="545" w:right="550"/>
              <w:jc w:val="center"/>
              <w:rPr>
                <w:rFonts w:ascii="Segoe UI" w:hAnsi="Segoe UI" w:eastAsia="Segoe UI" w:cs="Segoe UI"/>
                <w:b/>
                <w:bCs/>
              </w:rPr>
            </w:pPr>
            <w:proofErr w:type="spellStart"/>
            <w:r w:rsidRPr="00D939ED">
              <w:rPr>
                <w:rFonts w:ascii="Segoe UI" w:hAnsi="Segoe UI" w:eastAsia="Segoe UI" w:cs="Segoe UI"/>
                <w:b/>
                <w:bCs/>
                <w:lang w:val="ru-RU"/>
              </w:rPr>
              <w:t>Види</w:t>
            </w:r>
            <w:proofErr w:type="spellEnd"/>
            <w:r w:rsidRPr="00D939ED">
              <w:rPr>
                <w:rFonts w:ascii="Segoe UI" w:hAnsi="Segoe UI" w:eastAsia="Segoe UI" w:cs="Segoe UI"/>
                <w:b/>
                <w:bCs/>
              </w:rPr>
              <w:t xml:space="preserve"> </w:t>
            </w:r>
            <w:proofErr w:type="spellStart"/>
            <w:r w:rsidRPr="00D939ED">
              <w:rPr>
                <w:rFonts w:ascii="Segoe UI" w:hAnsi="Segoe UI" w:eastAsia="Segoe UI" w:cs="Segoe UI"/>
                <w:b/>
                <w:bCs/>
                <w:lang w:val="ru-RU"/>
              </w:rPr>
              <w:t>діяльності</w:t>
            </w:r>
            <w:proofErr w:type="spellEnd"/>
          </w:p>
          <w:p w:rsidRPr="00D939ED" w:rsidR="00D939ED" w:rsidP="00D939ED" w:rsidRDefault="00D939ED" w14:paraId="577A2585" w14:textId="5DF380BD">
            <w:pPr>
              <w:spacing w:line="260" w:lineRule="exact"/>
              <w:ind w:left="545" w:right="550"/>
              <w:jc w:val="center"/>
              <w:rPr>
                <w:rFonts w:ascii="Segoe UI" w:hAnsi="Segoe UI" w:eastAsia="Segoe UI" w:cs="Segoe UI"/>
                <w:lang w:val="ru-RU"/>
              </w:rPr>
            </w:pPr>
            <w:proofErr w:type="spellStart"/>
            <w:r w:rsidRPr="00D939ED">
              <w:rPr>
                <w:rFonts w:ascii="Segoe UI" w:hAnsi="Segoe UI" w:eastAsia="Segoe UI" w:cs="Segoe UI"/>
                <w:b/>
                <w:bCs/>
                <w:lang w:val="ru-RU"/>
              </w:rPr>
              <w:t>здійснені</w:t>
            </w:r>
            <w:proofErr w:type="spellEnd"/>
          </w:p>
        </w:tc>
      </w:tr>
      <w:tr w:rsidR="00F022C1" w:rsidTr="00D939ED" w14:paraId="2C8D472F" w14:textId="77777777">
        <w:trPr>
          <w:trHeight w:val="274" w:hRule="exact"/>
        </w:trPr>
        <w:tc>
          <w:tcPr>
            <w:tcW w:w="2287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4EE55097" w14:textId="77777777"/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68AE7378" w14:textId="77777777"/>
        </w:tc>
        <w:tc>
          <w:tcPr>
            <w:tcW w:w="1843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33CE2273" w14:textId="77777777"/>
        </w:tc>
        <w:tc>
          <w:tcPr>
            <w:tcW w:w="1701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59CA3B16" w14:textId="77777777"/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5CF92296" w14:textId="77777777"/>
        </w:tc>
      </w:tr>
      <w:tr w:rsidR="00F022C1" w:rsidTr="00D939ED" w14:paraId="3BCBCB4C" w14:textId="77777777">
        <w:trPr>
          <w:trHeight w:val="271" w:hRule="exact"/>
        </w:trPr>
        <w:tc>
          <w:tcPr>
            <w:tcW w:w="2287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5B48A671" w14:textId="77777777"/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675380AA" w14:textId="77777777"/>
        </w:tc>
        <w:tc>
          <w:tcPr>
            <w:tcW w:w="1843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2D830042" w14:textId="77777777"/>
        </w:tc>
        <w:tc>
          <w:tcPr>
            <w:tcW w:w="1701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46CCE917" w14:textId="77777777"/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70D96B49" w14:textId="77777777"/>
        </w:tc>
      </w:tr>
      <w:tr w:rsidR="00F022C1" w:rsidTr="00D939ED" w14:paraId="162343FA" w14:textId="77777777">
        <w:trPr>
          <w:trHeight w:val="271" w:hRule="exact"/>
        </w:trPr>
        <w:tc>
          <w:tcPr>
            <w:tcW w:w="2287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44CD0D84" w14:textId="77777777"/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0E5EEF3F" w14:textId="77777777"/>
        </w:tc>
        <w:tc>
          <w:tcPr>
            <w:tcW w:w="1843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017DFA3C" w14:textId="77777777"/>
        </w:tc>
        <w:tc>
          <w:tcPr>
            <w:tcW w:w="1701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486D2828" w14:textId="77777777"/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</w:tcPr>
          <w:p w:rsidR="00F022C1" w:rsidRDefault="00F022C1" w14:paraId="6DE2FEB1" w14:textId="77777777"/>
        </w:tc>
      </w:tr>
    </w:tbl>
    <w:p w:rsidR="00F022C1" w:rsidRDefault="00F022C1" w14:paraId="5022F28E" w14:textId="77777777">
      <w:pPr>
        <w:spacing w:line="120" w:lineRule="exact"/>
        <w:rPr>
          <w:sz w:val="12"/>
          <w:szCs w:val="12"/>
        </w:rPr>
      </w:pPr>
    </w:p>
    <w:p w:rsidR="00F022C1" w:rsidRDefault="001C0719" w14:paraId="4B420053" w14:textId="77777777">
      <w:pPr>
        <w:ind w:left="120"/>
        <w:rPr>
          <w:rFonts w:ascii="Segoe UI" w:hAnsi="Segoe UI" w:eastAsia="Segoe UI" w:cs="Segoe UI"/>
          <w:lang w:val="ru-RU"/>
        </w:rPr>
      </w:pPr>
      <w:r>
        <w:rPr>
          <w:rFonts w:ascii="Segoe UI Symbol" w:hAnsi="Segoe UI Symbol" w:eastAsia="Segoe UI Symbol" w:cs="Segoe UI Symbol"/>
        </w:rPr>
        <w:t>☐</w:t>
      </w:r>
      <w:r>
        <w:rPr>
          <w:rFonts w:ascii="Segoe UI Symbol" w:hAnsi="Segoe UI Symbol" w:eastAsia="Segoe UI Symbol" w:cs="Segoe UI Symbol"/>
          <w:spacing w:val="-2"/>
        </w:rPr>
        <w:t xml:space="preserve"> </w:t>
      </w:r>
      <w:r>
        <w:rPr>
          <w:rFonts w:ascii="Segoe UI" w:hAnsi="Segoe UI" w:eastAsia="Segoe UI" w:cs="Segoe UI"/>
          <w:spacing w:val="1"/>
        </w:rPr>
        <w:t>A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  <w:spacing w:val="2"/>
        </w:rPr>
        <w:t>a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</w:rPr>
        <w:t>h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-7"/>
        </w:rPr>
        <w:t xml:space="preserve"> </w:t>
      </w:r>
      <w:r>
        <w:rPr>
          <w:rFonts w:ascii="Segoe UI" w:hAnsi="Segoe UI" w:eastAsia="Segoe UI" w:cs="Segoe UI"/>
        </w:rPr>
        <w:t>are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</w:rPr>
        <w:t>he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  <w:spacing w:val="2"/>
        </w:rPr>
        <w:t>S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1"/>
        </w:rPr>
        <w:t>a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  <w:spacing w:val="1"/>
        </w:rPr>
        <w:t>em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nts</w:t>
      </w:r>
      <w:r>
        <w:rPr>
          <w:rFonts w:ascii="Segoe UI" w:hAnsi="Segoe UI" w:eastAsia="Segoe UI" w:cs="Segoe UI"/>
          <w:spacing w:val="-10"/>
        </w:rPr>
        <w:t xml:space="preserve"> 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f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  <w:spacing w:val="2"/>
        </w:rPr>
        <w:t>S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</w:rPr>
        <w:t>i</w:t>
      </w:r>
      <w:r>
        <w:rPr>
          <w:rFonts w:ascii="Segoe UI" w:hAnsi="Segoe UI" w:eastAsia="Segoe UI" w:cs="Segoe UI"/>
          <w:spacing w:val="-1"/>
        </w:rPr>
        <w:t>s</w:t>
      </w:r>
      <w:r>
        <w:rPr>
          <w:rFonts w:ascii="Segoe UI" w:hAnsi="Segoe UI" w:eastAsia="Segoe UI" w:cs="Segoe UI"/>
          <w:spacing w:val="2"/>
        </w:rPr>
        <w:t>f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1"/>
        </w:rPr>
        <w:t>c</w:t>
      </w:r>
      <w:r>
        <w:rPr>
          <w:rFonts w:ascii="Segoe UI" w:hAnsi="Segoe UI" w:eastAsia="Segoe UI" w:cs="Segoe UI"/>
        </w:rPr>
        <w:t>to</w:t>
      </w:r>
      <w:r>
        <w:rPr>
          <w:rFonts w:ascii="Segoe UI" w:hAnsi="Segoe UI" w:eastAsia="Segoe UI" w:cs="Segoe UI"/>
          <w:spacing w:val="1"/>
        </w:rPr>
        <w:t>r</w:t>
      </w:r>
      <w:r>
        <w:rPr>
          <w:rFonts w:ascii="Segoe UI" w:hAnsi="Segoe UI" w:eastAsia="Segoe UI" w:cs="Segoe UI"/>
        </w:rPr>
        <w:t>y</w:t>
      </w:r>
      <w:r>
        <w:rPr>
          <w:rFonts w:ascii="Segoe UI" w:hAnsi="Segoe UI" w:eastAsia="Segoe UI" w:cs="Segoe UI"/>
          <w:spacing w:val="-10"/>
        </w:rPr>
        <w:t xml:space="preserve"> </w:t>
      </w:r>
      <w:r>
        <w:rPr>
          <w:rFonts w:ascii="Segoe UI" w:hAnsi="Segoe UI" w:eastAsia="Segoe UI" w:cs="Segoe UI"/>
          <w:spacing w:val="1"/>
        </w:rPr>
        <w:t>P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rf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1"/>
        </w:rPr>
        <w:t>m</w:t>
      </w:r>
      <w:r>
        <w:rPr>
          <w:rFonts w:ascii="Segoe UI" w:hAnsi="Segoe UI" w:eastAsia="Segoe UI" w:cs="Segoe UI"/>
        </w:rPr>
        <w:t>an</w:t>
      </w:r>
      <w:r>
        <w:rPr>
          <w:rFonts w:ascii="Segoe UI" w:hAnsi="Segoe UI" w:eastAsia="Segoe UI" w:cs="Segoe UI"/>
          <w:spacing w:val="1"/>
        </w:rPr>
        <w:t>c</w:t>
      </w:r>
      <w:r>
        <w:rPr>
          <w:rFonts w:ascii="Segoe UI" w:hAnsi="Segoe UI" w:eastAsia="Segoe UI" w:cs="Segoe UI"/>
        </w:rPr>
        <w:t>e</w:t>
      </w:r>
      <w:r>
        <w:rPr>
          <w:rFonts w:ascii="Segoe UI" w:hAnsi="Segoe UI" w:eastAsia="Segoe UI" w:cs="Segoe UI"/>
          <w:spacing w:val="-12"/>
        </w:rPr>
        <w:t xml:space="preserve"> </w:t>
      </w:r>
      <w:r>
        <w:rPr>
          <w:rFonts w:ascii="Segoe UI" w:hAnsi="Segoe UI" w:eastAsia="Segoe UI" w:cs="Segoe UI"/>
        </w:rPr>
        <w:t>fr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m</w:t>
      </w:r>
      <w:r>
        <w:rPr>
          <w:rFonts w:ascii="Segoe UI" w:hAnsi="Segoe UI" w:eastAsia="Segoe UI" w:cs="Segoe UI"/>
          <w:spacing w:val="-5"/>
        </w:rPr>
        <w:t xml:space="preserve"> 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2"/>
        </w:rPr>
        <w:t>h</w:t>
      </w:r>
      <w:r>
        <w:rPr>
          <w:rFonts w:ascii="Segoe UI" w:hAnsi="Segoe UI" w:eastAsia="Segoe UI" w:cs="Segoe UI"/>
        </w:rPr>
        <w:t>e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p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</w:rPr>
        <w:t>3 (th</w:t>
      </w:r>
      <w:r>
        <w:rPr>
          <w:rFonts w:ascii="Segoe UI" w:hAnsi="Segoe UI" w:eastAsia="Segoe UI" w:cs="Segoe UI"/>
          <w:spacing w:val="2"/>
        </w:rPr>
        <w:t>r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)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</w:rPr>
        <w:t>li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</w:rPr>
        <w:t>nts</w:t>
      </w:r>
      <w:r>
        <w:rPr>
          <w:rFonts w:ascii="Segoe UI" w:hAnsi="Segoe UI" w:eastAsia="Segoe UI" w:cs="Segoe UI"/>
          <w:spacing w:val="-6"/>
        </w:rPr>
        <w:t xml:space="preserve"> 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-1"/>
        </w:rPr>
        <w:t xml:space="preserve"> m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  <w:spacing w:val="2"/>
        </w:rPr>
        <w:t>r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.</w:t>
      </w:r>
    </w:p>
    <w:p w:rsidRPr="00D939ED" w:rsidR="00D939ED" w:rsidRDefault="00D939ED" w14:paraId="34C640CF" w14:textId="6699A711">
      <w:pPr>
        <w:ind w:left="120"/>
        <w:rPr>
          <w:rFonts w:ascii="Segoe UI" w:hAnsi="Segoe UI" w:eastAsia="Segoe UI" w:cs="Segoe UI"/>
          <w:lang w:val="ru-RU"/>
        </w:rPr>
      </w:pPr>
      <w:r w:rsidRPr="00D939ED">
        <w:rPr>
          <w:rFonts w:ascii="Segoe UI Symbol" w:hAnsi="Segoe UI Symbol" w:eastAsia="Segoe UI Symbol" w:cs="Segoe UI Symbol"/>
          <w:lang w:val="ru-RU"/>
        </w:rPr>
        <w:t>☐</w:t>
      </w:r>
      <w:r>
        <w:rPr>
          <w:rFonts w:eastAsia="Segoe UI Symbol" w:cs="Segoe UI Symbol" w:asciiTheme="minorHAnsi" w:hAnsiTheme="minorHAnsi"/>
          <w:lang w:val="ru-RU"/>
        </w:rPr>
        <w:t xml:space="preserve"> </w:t>
      </w:r>
      <w:proofErr w:type="spellStart"/>
      <w:proofErr w:type="gramStart"/>
      <w:r w:rsidRPr="00D939ED">
        <w:rPr>
          <w:rFonts w:ascii="Segoe UI" w:hAnsi="Segoe UI" w:eastAsia="Segoe UI" w:cs="Segoe UI"/>
          <w:lang w:val="ru-RU"/>
        </w:rPr>
        <w:t>Додаються</w:t>
      </w:r>
      <w:proofErr w:type="spellEnd"/>
      <w:proofErr w:type="gramEnd"/>
      <w:r w:rsidRPr="00D939ED">
        <w:rPr>
          <w:rFonts w:ascii="Segoe UI" w:hAnsi="Segoe UI" w:eastAsia="Segoe UI" w:cs="Segoe UI"/>
          <w:lang w:val="ru-RU"/>
        </w:rPr>
        <w:t xml:space="preserve"> Заяви про </w:t>
      </w:r>
      <w:proofErr w:type="spellStart"/>
      <w:r w:rsidRPr="00D939ED">
        <w:rPr>
          <w:rFonts w:ascii="Segoe UI" w:hAnsi="Segoe UI" w:eastAsia="Segoe UI" w:cs="Segoe UI"/>
          <w:lang w:val="ru-RU"/>
        </w:rPr>
        <w:t>задовільну</w:t>
      </w:r>
      <w:proofErr w:type="spellEnd"/>
      <w:r w:rsidRPr="00D939ED">
        <w:rPr>
          <w:rFonts w:ascii="Segoe UI" w:hAnsi="Segoe UI" w:eastAsia="Segoe UI" w:cs="Segoe UI"/>
          <w:lang w:val="ru-RU"/>
        </w:rPr>
        <w:t xml:space="preserve"> роботу </w:t>
      </w:r>
      <w:proofErr w:type="spellStart"/>
      <w:r w:rsidRPr="00D939ED">
        <w:rPr>
          <w:rFonts w:ascii="Segoe UI" w:hAnsi="Segoe UI" w:eastAsia="Segoe UI" w:cs="Segoe UI"/>
          <w:lang w:val="ru-RU"/>
        </w:rPr>
        <w:t>від</w:t>
      </w:r>
      <w:proofErr w:type="spellEnd"/>
      <w:r w:rsidRPr="00D939ED">
        <w:rPr>
          <w:rFonts w:ascii="Segoe UI" w:hAnsi="Segoe UI" w:eastAsia="Segoe UI" w:cs="Segoe UI"/>
          <w:lang w:val="ru-RU"/>
        </w:rPr>
        <w:t xml:space="preserve"> 3 (</w:t>
      </w:r>
      <w:proofErr w:type="spellStart"/>
      <w:r w:rsidRPr="00D939ED">
        <w:rPr>
          <w:rFonts w:ascii="Segoe UI" w:hAnsi="Segoe UI" w:eastAsia="Segoe UI" w:cs="Segoe UI"/>
          <w:lang w:val="ru-RU"/>
        </w:rPr>
        <w:t>трьох</w:t>
      </w:r>
      <w:proofErr w:type="spellEnd"/>
      <w:r w:rsidRPr="00D939ED">
        <w:rPr>
          <w:rFonts w:ascii="Segoe UI" w:hAnsi="Segoe UI" w:eastAsia="Segoe UI" w:cs="Segoe UI"/>
          <w:lang w:val="ru-RU"/>
        </w:rPr>
        <w:t xml:space="preserve">) </w:t>
      </w:r>
      <w:proofErr w:type="spellStart"/>
      <w:r w:rsidRPr="00D939ED">
        <w:rPr>
          <w:rFonts w:ascii="Segoe UI" w:hAnsi="Segoe UI" w:eastAsia="Segoe UI" w:cs="Segoe UI"/>
          <w:lang w:val="ru-RU"/>
        </w:rPr>
        <w:t>або</w:t>
      </w:r>
      <w:proofErr w:type="spellEnd"/>
      <w:r w:rsidRPr="00D939ED">
        <w:rPr>
          <w:rFonts w:ascii="Segoe UI" w:hAnsi="Segoe UI" w:eastAsia="Segoe UI" w:cs="Segoe UI"/>
          <w:lang w:val="ru-RU"/>
        </w:rPr>
        <w:t xml:space="preserve"> </w:t>
      </w:r>
      <w:proofErr w:type="spellStart"/>
      <w:r w:rsidRPr="00D939ED">
        <w:rPr>
          <w:rFonts w:ascii="Segoe UI" w:hAnsi="Segoe UI" w:eastAsia="Segoe UI" w:cs="Segoe UI"/>
          <w:lang w:val="ru-RU"/>
        </w:rPr>
        <w:t>більше</w:t>
      </w:r>
      <w:proofErr w:type="spellEnd"/>
      <w:r w:rsidRPr="00D939ED">
        <w:rPr>
          <w:rFonts w:ascii="Segoe UI" w:hAnsi="Segoe UI" w:eastAsia="Segoe UI" w:cs="Segoe UI"/>
          <w:lang w:val="ru-RU"/>
        </w:rPr>
        <w:t xml:space="preserve"> </w:t>
      </w:r>
      <w:proofErr w:type="spellStart"/>
      <w:r w:rsidRPr="00D939ED">
        <w:rPr>
          <w:rFonts w:ascii="Segoe UI" w:hAnsi="Segoe UI" w:eastAsia="Segoe UI" w:cs="Segoe UI"/>
          <w:lang w:val="ru-RU"/>
        </w:rPr>
        <w:t>провідних</w:t>
      </w:r>
      <w:proofErr w:type="spellEnd"/>
      <w:r w:rsidRPr="00D939ED">
        <w:rPr>
          <w:rFonts w:ascii="Segoe UI" w:hAnsi="Segoe UI" w:eastAsia="Segoe UI" w:cs="Segoe UI"/>
          <w:lang w:val="ru-RU"/>
        </w:rPr>
        <w:t xml:space="preserve"> </w:t>
      </w:r>
      <w:proofErr w:type="spellStart"/>
      <w:r w:rsidRPr="00D939ED">
        <w:rPr>
          <w:rFonts w:ascii="Segoe UI" w:hAnsi="Segoe UI" w:eastAsia="Segoe UI" w:cs="Segoe UI"/>
          <w:lang w:val="ru-RU"/>
        </w:rPr>
        <w:t>клієнтів</w:t>
      </w:r>
      <w:proofErr w:type="spellEnd"/>
      <w:r w:rsidRPr="00D939ED">
        <w:rPr>
          <w:rFonts w:ascii="Segoe UI" w:hAnsi="Segoe UI" w:eastAsia="Segoe UI" w:cs="Segoe UI"/>
          <w:lang w:val="ru-RU"/>
        </w:rPr>
        <w:t>.</w:t>
      </w:r>
    </w:p>
    <w:p w:rsidRPr="00D939ED" w:rsidR="00F022C1" w:rsidRDefault="00F022C1" w14:paraId="6B7FF49D" w14:textId="77777777">
      <w:pPr>
        <w:spacing w:line="200" w:lineRule="exact"/>
        <w:rPr>
          <w:lang w:val="ru-RU"/>
        </w:rPr>
      </w:pPr>
    </w:p>
    <w:p w:rsidR="00F022C1" w:rsidRDefault="00F022C1" w14:paraId="4CC059DA" w14:textId="77777777" w14:noSpellErr="1">
      <w:pPr>
        <w:spacing w:line="200" w:lineRule="exact"/>
        <w:rPr>
          <w:lang w:val="ru-RU"/>
        </w:rPr>
      </w:pPr>
    </w:p>
    <w:p w:rsidR="308DF98F" w:rsidP="308DF98F" w:rsidRDefault="308DF98F" w14:paraId="4A9E6C3A" w14:textId="198C31F5">
      <w:pPr>
        <w:pStyle w:val="Normal"/>
        <w:spacing w:line="200" w:lineRule="exact"/>
        <w:rPr>
          <w:lang w:val="ru-RU"/>
        </w:rPr>
      </w:pPr>
    </w:p>
    <w:p w:rsidR="308DF98F" w:rsidP="308DF98F" w:rsidRDefault="308DF98F" w14:paraId="38BA7151" w14:textId="53262312">
      <w:pPr>
        <w:pStyle w:val="Normal"/>
        <w:spacing w:line="200" w:lineRule="exact"/>
        <w:rPr>
          <w:lang w:val="ru-RU"/>
        </w:rPr>
      </w:pPr>
    </w:p>
    <w:p w:rsidR="308DF98F" w:rsidP="308DF98F" w:rsidRDefault="308DF98F" w14:paraId="17DBE498" w14:textId="7801D182">
      <w:pPr>
        <w:pStyle w:val="Normal"/>
        <w:spacing w:line="200" w:lineRule="exact"/>
        <w:rPr>
          <w:lang w:val="ru-RU"/>
        </w:rPr>
      </w:pPr>
    </w:p>
    <w:p w:rsidR="308DF98F" w:rsidP="308DF98F" w:rsidRDefault="308DF98F" w14:paraId="0BB645D0" w14:textId="4C92BF39">
      <w:pPr>
        <w:pStyle w:val="Normal"/>
        <w:spacing w:line="200" w:lineRule="exact"/>
        <w:rPr>
          <w:lang w:val="ru-RU"/>
        </w:rPr>
      </w:pPr>
    </w:p>
    <w:p w:rsidR="308DF98F" w:rsidP="308DF98F" w:rsidRDefault="308DF98F" w14:paraId="7FEFCF80" w14:textId="14FD2469">
      <w:pPr>
        <w:pStyle w:val="Normal"/>
        <w:spacing w:line="200" w:lineRule="exact"/>
        <w:rPr>
          <w:lang w:val="ru-RU"/>
        </w:rPr>
      </w:pPr>
    </w:p>
    <w:p w:rsidR="308DF98F" w:rsidP="308DF98F" w:rsidRDefault="308DF98F" w14:paraId="292DDC59" w14:textId="58DF7D6B">
      <w:pPr>
        <w:pStyle w:val="Normal"/>
        <w:spacing w:line="200" w:lineRule="exact"/>
        <w:rPr>
          <w:lang w:val="ru-RU"/>
        </w:rPr>
      </w:pPr>
    </w:p>
    <w:p w:rsidR="308DF98F" w:rsidP="308DF98F" w:rsidRDefault="308DF98F" w14:paraId="76382D88" w14:textId="6AF49D3F">
      <w:pPr>
        <w:pStyle w:val="Normal"/>
        <w:spacing w:line="200" w:lineRule="exact"/>
        <w:rPr>
          <w:lang w:val="ru-RU"/>
        </w:rPr>
      </w:pPr>
    </w:p>
    <w:p w:rsidR="308DF98F" w:rsidP="308DF98F" w:rsidRDefault="308DF98F" w14:paraId="36D4C445" w14:textId="49FB7BA8">
      <w:pPr>
        <w:pStyle w:val="Normal"/>
        <w:spacing w:line="200" w:lineRule="exact"/>
        <w:rPr>
          <w:lang w:val="ru-RU"/>
        </w:rPr>
      </w:pPr>
    </w:p>
    <w:p w:rsidRPr="00D939ED" w:rsidR="00D939ED" w:rsidRDefault="00D939ED" w14:paraId="5305DD9D" w14:textId="77777777">
      <w:pPr>
        <w:spacing w:line="200" w:lineRule="exact"/>
        <w:rPr>
          <w:lang w:val="ru-RU"/>
        </w:rPr>
      </w:pPr>
    </w:p>
    <w:p w:rsidR="308DF98F" w:rsidP="308DF98F" w:rsidRDefault="308DF98F" w14:paraId="31DA916A" w14:textId="2225A462">
      <w:pPr>
        <w:spacing w:line="340" w:lineRule="exact"/>
        <w:ind w:left="120"/>
        <w:rPr>
          <w:rFonts w:ascii="Segoe UI" w:hAnsi="Segoe UI" w:eastAsia="Segoe UI" w:cs="Segoe UI"/>
          <w:b w:val="1"/>
          <w:bCs w:val="1"/>
          <w:sz w:val="28"/>
          <w:szCs w:val="28"/>
        </w:rPr>
      </w:pPr>
    </w:p>
    <w:p w:rsidR="00F022C1" w:rsidRDefault="001C0719" w14:paraId="4D4D2420" w14:textId="77777777">
      <w:pPr>
        <w:spacing w:line="340" w:lineRule="exact"/>
        <w:ind w:left="120"/>
        <w:rPr>
          <w:rFonts w:ascii="Segoe UI" w:hAnsi="Segoe UI" w:eastAsia="Segoe UI" w:cs="Segoe UI"/>
          <w:b/>
          <w:position w:val="-2"/>
          <w:sz w:val="28"/>
          <w:szCs w:val="28"/>
          <w:lang w:val="ru-RU"/>
        </w:rPr>
      </w:pPr>
      <w:r>
        <w:rPr>
          <w:rFonts w:ascii="Segoe UI" w:hAnsi="Segoe UI" w:eastAsia="Segoe UI" w:cs="Segoe UI"/>
          <w:b/>
          <w:position w:val="-2"/>
          <w:sz w:val="28"/>
          <w:szCs w:val="28"/>
        </w:rPr>
        <w:t>Fina</w:t>
      </w:r>
      <w:r>
        <w:rPr>
          <w:rFonts w:ascii="Segoe UI" w:hAnsi="Segoe UI" w:eastAsia="Segoe UI" w:cs="Segoe UI"/>
          <w:b/>
          <w:spacing w:val="1"/>
          <w:position w:val="-2"/>
          <w:sz w:val="28"/>
          <w:szCs w:val="28"/>
        </w:rPr>
        <w:t>n</w:t>
      </w:r>
      <w:r>
        <w:rPr>
          <w:rFonts w:ascii="Segoe UI" w:hAnsi="Segoe UI" w:eastAsia="Segoe UI" w:cs="Segoe UI"/>
          <w:b/>
          <w:position w:val="-2"/>
          <w:sz w:val="28"/>
          <w:szCs w:val="28"/>
        </w:rPr>
        <w:t>c</w:t>
      </w:r>
      <w:r>
        <w:rPr>
          <w:rFonts w:ascii="Segoe UI" w:hAnsi="Segoe UI" w:eastAsia="Segoe UI" w:cs="Segoe UI"/>
          <w:b/>
          <w:spacing w:val="-1"/>
          <w:position w:val="-2"/>
          <w:sz w:val="28"/>
          <w:szCs w:val="28"/>
        </w:rPr>
        <w:t>i</w:t>
      </w:r>
      <w:r>
        <w:rPr>
          <w:rFonts w:ascii="Segoe UI" w:hAnsi="Segoe UI" w:eastAsia="Segoe UI" w:cs="Segoe UI"/>
          <w:b/>
          <w:position w:val="-2"/>
          <w:sz w:val="28"/>
          <w:szCs w:val="28"/>
        </w:rPr>
        <w:t xml:space="preserve">al </w:t>
      </w:r>
      <w:r>
        <w:rPr>
          <w:rFonts w:ascii="Segoe UI" w:hAnsi="Segoe UI" w:eastAsia="Segoe UI" w:cs="Segoe UI"/>
          <w:b/>
          <w:spacing w:val="-9"/>
          <w:position w:val="-2"/>
          <w:sz w:val="28"/>
          <w:szCs w:val="28"/>
        </w:rPr>
        <w:t>S</w:t>
      </w:r>
      <w:r>
        <w:rPr>
          <w:rFonts w:ascii="Segoe UI" w:hAnsi="Segoe UI" w:eastAsia="Segoe UI" w:cs="Segoe UI"/>
          <w:b/>
          <w:spacing w:val="1"/>
          <w:position w:val="-2"/>
          <w:sz w:val="28"/>
          <w:szCs w:val="28"/>
        </w:rPr>
        <w:t>t</w:t>
      </w:r>
      <w:r>
        <w:rPr>
          <w:rFonts w:ascii="Segoe UI" w:hAnsi="Segoe UI" w:eastAsia="Segoe UI" w:cs="Segoe UI"/>
          <w:b/>
          <w:spacing w:val="-2"/>
          <w:position w:val="-2"/>
          <w:sz w:val="28"/>
          <w:szCs w:val="28"/>
        </w:rPr>
        <w:t>a</w:t>
      </w:r>
      <w:r>
        <w:rPr>
          <w:rFonts w:ascii="Segoe UI" w:hAnsi="Segoe UI" w:eastAsia="Segoe UI" w:cs="Segoe UI"/>
          <w:b/>
          <w:position w:val="-2"/>
          <w:sz w:val="28"/>
          <w:szCs w:val="28"/>
        </w:rPr>
        <w:t>nd</w:t>
      </w:r>
      <w:r>
        <w:rPr>
          <w:rFonts w:ascii="Segoe UI" w:hAnsi="Segoe UI" w:eastAsia="Segoe UI" w:cs="Segoe UI"/>
          <w:b/>
          <w:spacing w:val="-1"/>
          <w:position w:val="-2"/>
          <w:sz w:val="28"/>
          <w:szCs w:val="28"/>
        </w:rPr>
        <w:t>i</w:t>
      </w:r>
      <w:r>
        <w:rPr>
          <w:rFonts w:ascii="Segoe UI" w:hAnsi="Segoe UI" w:eastAsia="Segoe UI" w:cs="Segoe UI"/>
          <w:b/>
          <w:position w:val="-2"/>
          <w:sz w:val="28"/>
          <w:szCs w:val="28"/>
        </w:rPr>
        <w:t>ng</w:t>
      </w:r>
    </w:p>
    <w:p w:rsidRPr="00D939ED" w:rsidR="00D939ED" w:rsidRDefault="00D939ED" w14:paraId="2DD53988" w14:textId="4EC647F8">
      <w:pPr>
        <w:spacing w:line="340" w:lineRule="exact"/>
        <w:ind w:left="120"/>
        <w:rPr>
          <w:rFonts w:ascii="Segoe UI" w:hAnsi="Segoe UI" w:eastAsia="Segoe UI" w:cs="Segoe UI"/>
          <w:b/>
          <w:bCs/>
          <w:sz w:val="28"/>
          <w:szCs w:val="28"/>
          <w:lang w:val="ru-RU"/>
        </w:rPr>
      </w:pPr>
      <w:proofErr w:type="spellStart"/>
      <w:r w:rsidRPr="00D939ED">
        <w:rPr>
          <w:rFonts w:ascii="Segoe UI" w:hAnsi="Segoe UI" w:eastAsia="Segoe UI" w:cs="Segoe UI"/>
          <w:b/>
          <w:bCs/>
          <w:sz w:val="28"/>
          <w:szCs w:val="28"/>
          <w:lang w:val="ru-RU"/>
        </w:rPr>
        <w:t>Фінансовий</w:t>
      </w:r>
      <w:proofErr w:type="spellEnd"/>
      <w:r w:rsidRPr="00D939ED">
        <w:rPr>
          <w:rFonts w:ascii="Segoe UI" w:hAnsi="Segoe UI" w:eastAsia="Segoe UI" w:cs="Segoe UI"/>
          <w:b/>
          <w:bCs/>
          <w:sz w:val="28"/>
          <w:szCs w:val="28"/>
          <w:lang w:val="ru-RU"/>
        </w:rPr>
        <w:t xml:space="preserve"> стан</w:t>
      </w:r>
    </w:p>
    <w:p w:rsidR="00F022C1" w:rsidRDefault="00F022C1" w14:paraId="3DA529F9" w14:textId="77777777">
      <w:pPr>
        <w:spacing w:before="8" w:line="120" w:lineRule="exact"/>
        <w:rPr>
          <w:sz w:val="13"/>
          <w:szCs w:val="13"/>
        </w:rPr>
      </w:pPr>
    </w:p>
    <w:tbl>
      <w:tblPr>
        <w:tblW w:w="10514" w:type="dxa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8"/>
        <w:gridCol w:w="2268"/>
        <w:gridCol w:w="3828"/>
      </w:tblGrid>
      <w:tr w:rsidR="00171425" w:rsidTr="00171425" w14:paraId="7877FB9C" w14:textId="323503BD">
        <w:trPr>
          <w:trHeight w:val="962" w:hRule="exact"/>
        </w:trPr>
        <w:tc>
          <w:tcPr>
            <w:tcW w:w="441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Pr="00171425" w:rsidR="00171425" w:rsidRDefault="00171425" w14:paraId="6D68F993" w14:textId="77777777">
            <w:pPr>
              <w:spacing w:before="37"/>
              <w:ind w:left="105"/>
              <w:rPr>
                <w:rFonts w:ascii="Segoe UI" w:hAnsi="Segoe UI" w:eastAsia="Segoe UI" w:cs="Segoe UI"/>
                <w:b/>
              </w:rPr>
            </w:pPr>
            <w:r>
              <w:rPr>
                <w:rFonts w:ascii="Segoe UI" w:hAnsi="Segoe UI" w:eastAsia="Segoe UI" w:cs="Segoe UI"/>
                <w:b/>
                <w:spacing w:val="-3"/>
              </w:rPr>
              <w:t>A</w:t>
            </w:r>
            <w:r>
              <w:rPr>
                <w:rFonts w:ascii="Segoe UI" w:hAnsi="Segoe UI" w:eastAsia="Segoe UI" w:cs="Segoe UI"/>
                <w:b/>
              </w:rPr>
              <w:t>n</w:t>
            </w:r>
            <w:r>
              <w:rPr>
                <w:rFonts w:ascii="Segoe UI" w:hAnsi="Segoe UI" w:eastAsia="Segoe UI" w:cs="Segoe UI"/>
                <w:b/>
                <w:spacing w:val="-1"/>
              </w:rPr>
              <w:t>n</w:t>
            </w:r>
            <w:r>
              <w:rPr>
                <w:rFonts w:ascii="Segoe UI" w:hAnsi="Segoe UI" w:eastAsia="Segoe UI" w:cs="Segoe UI"/>
                <w:b/>
                <w:spacing w:val="-3"/>
              </w:rPr>
              <w:t>u</w:t>
            </w:r>
            <w:r>
              <w:rPr>
                <w:rFonts w:ascii="Segoe UI" w:hAnsi="Segoe UI" w:eastAsia="Segoe UI" w:cs="Segoe UI"/>
                <w:b/>
                <w:spacing w:val="-2"/>
              </w:rPr>
              <w:t>a</w:t>
            </w:r>
            <w:r>
              <w:rPr>
                <w:rFonts w:ascii="Segoe UI" w:hAnsi="Segoe UI" w:eastAsia="Segoe UI" w:cs="Segoe UI"/>
                <w:b/>
              </w:rPr>
              <w:t>l</w:t>
            </w:r>
            <w:r>
              <w:rPr>
                <w:rFonts w:ascii="Segoe UI" w:hAnsi="Segoe UI" w:eastAsia="Segoe UI" w:cs="Segoe UI"/>
                <w:b/>
                <w:spacing w:val="-11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-2"/>
              </w:rPr>
              <w:t>T</w:t>
            </w:r>
            <w:r>
              <w:rPr>
                <w:rFonts w:ascii="Segoe UI" w:hAnsi="Segoe UI" w:eastAsia="Segoe UI" w:cs="Segoe UI"/>
                <w:b/>
                <w:spacing w:val="-3"/>
              </w:rPr>
              <w:t>u</w:t>
            </w:r>
            <w:r>
              <w:rPr>
                <w:rFonts w:ascii="Segoe UI" w:hAnsi="Segoe UI" w:eastAsia="Segoe UI" w:cs="Segoe UI"/>
                <w:b/>
              </w:rPr>
              <w:t>r</w:t>
            </w:r>
            <w:r>
              <w:rPr>
                <w:rFonts w:ascii="Segoe UI" w:hAnsi="Segoe UI" w:eastAsia="Segoe UI" w:cs="Segoe UI"/>
                <w:b/>
                <w:spacing w:val="-3"/>
              </w:rPr>
              <w:t>n</w:t>
            </w:r>
            <w:r>
              <w:rPr>
                <w:rFonts w:ascii="Segoe UI" w:hAnsi="Segoe UI" w:eastAsia="Segoe UI" w:cs="Segoe UI"/>
                <w:b/>
                <w:spacing w:val="-2"/>
              </w:rPr>
              <w:t>o</w:t>
            </w:r>
            <w:r>
              <w:rPr>
                <w:rFonts w:ascii="Segoe UI" w:hAnsi="Segoe UI" w:eastAsia="Segoe UI" w:cs="Segoe UI"/>
                <w:b/>
              </w:rPr>
              <w:t>v</w:t>
            </w:r>
            <w:r>
              <w:rPr>
                <w:rFonts w:ascii="Segoe UI" w:hAnsi="Segoe UI" w:eastAsia="Segoe UI" w:cs="Segoe UI"/>
                <w:b/>
                <w:spacing w:val="-2"/>
              </w:rPr>
              <w:t>e</w:t>
            </w:r>
            <w:r>
              <w:rPr>
                <w:rFonts w:ascii="Segoe UI" w:hAnsi="Segoe UI" w:eastAsia="Segoe UI" w:cs="Segoe UI"/>
                <w:b/>
              </w:rPr>
              <w:t>r</w:t>
            </w:r>
            <w:r>
              <w:rPr>
                <w:rFonts w:ascii="Segoe UI" w:hAnsi="Segoe UI" w:eastAsia="Segoe UI" w:cs="Segoe UI"/>
                <w:b/>
                <w:spacing w:val="-14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-2"/>
              </w:rPr>
              <w:t>f</w:t>
            </w:r>
            <w:r>
              <w:rPr>
                <w:rFonts w:ascii="Segoe UI" w:hAnsi="Segoe UI" w:eastAsia="Segoe UI" w:cs="Segoe UI"/>
                <w:b/>
              </w:rPr>
              <w:t>or</w:t>
            </w:r>
            <w:r>
              <w:rPr>
                <w:rFonts w:ascii="Segoe UI" w:hAnsi="Segoe UI" w:eastAsia="Segoe UI" w:cs="Segoe UI"/>
                <w:b/>
                <w:spacing w:val="-5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-3"/>
              </w:rPr>
              <w:t>t</w:t>
            </w:r>
            <w:r>
              <w:rPr>
                <w:rFonts w:ascii="Segoe UI" w:hAnsi="Segoe UI" w:eastAsia="Segoe UI" w:cs="Segoe UI"/>
                <w:b/>
                <w:spacing w:val="-2"/>
              </w:rPr>
              <w:t>h</w:t>
            </w:r>
            <w:r>
              <w:rPr>
                <w:rFonts w:ascii="Segoe UI" w:hAnsi="Segoe UI" w:eastAsia="Segoe UI" w:cs="Segoe UI"/>
                <w:b/>
              </w:rPr>
              <w:t>e</w:t>
            </w:r>
            <w:r>
              <w:rPr>
                <w:rFonts w:ascii="Segoe UI" w:hAnsi="Segoe UI" w:eastAsia="Segoe UI" w:cs="Segoe UI"/>
                <w:b/>
                <w:spacing w:val="-7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-1"/>
              </w:rPr>
              <w:t>l</w:t>
            </w:r>
            <w:r>
              <w:rPr>
                <w:rFonts w:ascii="Segoe UI" w:hAnsi="Segoe UI" w:eastAsia="Segoe UI" w:cs="Segoe UI"/>
                <w:b/>
                <w:spacing w:val="1"/>
              </w:rPr>
              <w:t>a</w:t>
            </w:r>
            <w:r>
              <w:rPr>
                <w:rFonts w:ascii="Segoe UI" w:hAnsi="Segoe UI" w:eastAsia="Segoe UI" w:cs="Segoe UI"/>
                <w:b/>
                <w:spacing w:val="-1"/>
              </w:rPr>
              <w:t>s</w:t>
            </w:r>
            <w:r>
              <w:rPr>
                <w:rFonts w:ascii="Segoe UI" w:hAnsi="Segoe UI" w:eastAsia="Segoe UI" w:cs="Segoe UI"/>
                <w:b/>
              </w:rPr>
              <w:t>t</w:t>
            </w:r>
            <w:r>
              <w:rPr>
                <w:rFonts w:ascii="Segoe UI" w:hAnsi="Segoe UI" w:eastAsia="Segoe UI" w:cs="Segoe UI"/>
                <w:b/>
                <w:spacing w:val="-8"/>
              </w:rPr>
              <w:t xml:space="preserve"> </w:t>
            </w:r>
            <w:r>
              <w:rPr>
                <w:rFonts w:ascii="Segoe UI" w:hAnsi="Segoe UI" w:eastAsia="Segoe UI" w:cs="Segoe UI"/>
                <w:b/>
              </w:rPr>
              <w:t>3</w:t>
            </w:r>
            <w:r>
              <w:rPr>
                <w:rFonts w:ascii="Segoe UI" w:hAnsi="Segoe UI" w:eastAsia="Segoe UI" w:cs="Segoe UI"/>
                <w:b/>
                <w:spacing w:val="-5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-2"/>
              </w:rPr>
              <w:t>year</w:t>
            </w:r>
            <w:r>
              <w:rPr>
                <w:rFonts w:ascii="Segoe UI" w:hAnsi="Segoe UI" w:eastAsia="Segoe UI" w:cs="Segoe UI"/>
                <w:b/>
              </w:rPr>
              <w:t>s</w:t>
            </w:r>
          </w:p>
          <w:p w:rsidRPr="00171425" w:rsidR="00171425" w:rsidRDefault="00171425" w14:paraId="29D3D6F1" w14:textId="3EE9A2CF">
            <w:pPr>
              <w:spacing w:before="37"/>
              <w:ind w:left="105"/>
              <w:rPr>
                <w:rFonts w:ascii="Segoe UI" w:hAnsi="Segoe UI" w:eastAsia="Segoe UI" w:cs="Segoe UI"/>
                <w:b/>
                <w:lang w:val="ru-RU"/>
              </w:rPr>
            </w:pPr>
            <w:r>
              <w:rPr>
                <w:rFonts w:ascii="Segoe UI" w:hAnsi="Segoe UI" w:eastAsia="Segoe UI" w:cs="Segoe UI"/>
                <w:b/>
                <w:lang w:val="ru-RU"/>
              </w:rPr>
              <w:t>/</w:t>
            </w:r>
          </w:p>
          <w:p w:rsidRPr="00171425" w:rsidR="00171425" w:rsidRDefault="00171425" w14:paraId="77D9FB71" w14:textId="3BBA2F28">
            <w:pPr>
              <w:spacing w:before="37"/>
              <w:ind w:left="105"/>
              <w:rPr>
                <w:rFonts w:ascii="Segoe UI" w:hAnsi="Segoe UI" w:eastAsia="Segoe UI" w:cs="Segoe UI"/>
                <w:b/>
                <w:bCs/>
                <w:lang w:val="ru-RU"/>
              </w:rPr>
            </w:pPr>
            <w:proofErr w:type="spellStart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>Річний</w:t>
            </w:r>
            <w:proofErr w:type="spellEnd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 xml:space="preserve"> оборот за </w:t>
            </w:r>
            <w:proofErr w:type="spellStart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>останні</w:t>
            </w:r>
            <w:proofErr w:type="spellEnd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 xml:space="preserve"> 3 роки</w:t>
            </w:r>
          </w:p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auto"/>
          </w:tcPr>
          <w:p w:rsidR="00171425" w:rsidP="00171425" w:rsidRDefault="00171425" w14:paraId="435112EE" w14:textId="77777777">
            <w:pPr>
              <w:spacing w:before="37"/>
              <w:ind w:left="105"/>
              <w:rPr>
                <w:rFonts w:ascii="Segoe UI" w:hAnsi="Segoe UI" w:eastAsia="Segoe UI" w:cs="Segoe UI"/>
                <w:b/>
                <w:spacing w:val="-3"/>
              </w:rPr>
            </w:pPr>
            <w:r>
              <w:rPr>
                <w:rFonts w:ascii="Segoe UI" w:hAnsi="Segoe UI" w:eastAsia="Segoe UI" w:cs="Segoe UI"/>
                <w:b/>
                <w:spacing w:val="-3"/>
              </w:rPr>
              <w:t xml:space="preserve">Year / </w:t>
            </w:r>
            <w:r>
              <w:rPr>
                <w:rFonts w:ascii="Segoe UI" w:hAnsi="Segoe UI" w:eastAsia="Segoe UI" w:cs="Segoe UI"/>
                <w:b/>
                <w:spacing w:val="-3"/>
                <w:lang w:val="uk-UA"/>
              </w:rPr>
              <w:t>Рік:</w:t>
            </w:r>
          </w:p>
          <w:p w:rsidR="00171425" w:rsidP="00171425" w:rsidRDefault="00171425" w14:paraId="29672BD4" w14:textId="77777777">
            <w:pPr>
              <w:spacing w:before="37"/>
              <w:ind w:left="105"/>
              <w:rPr>
                <w:rFonts w:ascii="Segoe UI" w:hAnsi="Segoe UI" w:eastAsia="Segoe UI" w:cs="Segoe UI"/>
                <w:b/>
                <w:spacing w:val="-3"/>
              </w:rPr>
            </w:pPr>
            <w:r>
              <w:rPr>
                <w:rFonts w:ascii="Segoe UI" w:hAnsi="Segoe UI" w:eastAsia="Segoe UI" w:cs="Segoe UI"/>
                <w:b/>
                <w:spacing w:val="-3"/>
              </w:rPr>
              <w:t xml:space="preserve">Year / </w:t>
            </w:r>
            <w:r>
              <w:rPr>
                <w:rFonts w:ascii="Segoe UI" w:hAnsi="Segoe UI" w:eastAsia="Segoe UI" w:cs="Segoe UI"/>
                <w:b/>
                <w:spacing w:val="-3"/>
                <w:lang w:val="uk-UA"/>
              </w:rPr>
              <w:t>Рік:</w:t>
            </w:r>
          </w:p>
          <w:p w:rsidRPr="00171425" w:rsidR="00171425" w:rsidP="00171425" w:rsidRDefault="00171425" w14:paraId="40E245DF" w14:textId="76093BD4">
            <w:pPr>
              <w:spacing w:before="37"/>
              <w:ind w:left="105"/>
              <w:rPr>
                <w:rFonts w:ascii="Segoe UI" w:hAnsi="Segoe UI" w:eastAsia="Segoe UI" w:cs="Segoe UI"/>
                <w:b/>
                <w:spacing w:val="-3"/>
              </w:rPr>
            </w:pPr>
            <w:r>
              <w:rPr>
                <w:rFonts w:ascii="Segoe UI" w:hAnsi="Segoe UI" w:eastAsia="Segoe UI" w:cs="Segoe UI"/>
                <w:b/>
                <w:spacing w:val="-3"/>
              </w:rPr>
              <w:t xml:space="preserve">Year / </w:t>
            </w:r>
            <w:r>
              <w:rPr>
                <w:rFonts w:ascii="Segoe UI" w:hAnsi="Segoe UI" w:eastAsia="Segoe UI" w:cs="Segoe UI"/>
                <w:b/>
                <w:spacing w:val="-3"/>
                <w:lang w:val="uk-UA"/>
              </w:rPr>
              <w:t>Рік:</w:t>
            </w:r>
          </w:p>
        </w:tc>
        <w:tc>
          <w:tcPr>
            <w:tcW w:w="382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auto"/>
          </w:tcPr>
          <w:p w:rsidR="00171425" w:rsidRDefault="00171425" w14:paraId="7C4C112B" w14:textId="77777777">
            <w:pPr>
              <w:spacing w:before="37"/>
              <w:ind w:left="105"/>
              <w:rPr>
                <w:rFonts w:ascii="Segoe UI" w:hAnsi="Segoe UI" w:eastAsia="Segoe UI" w:cs="Segoe UI"/>
                <w:b/>
                <w:spacing w:val="-3"/>
              </w:rPr>
            </w:pPr>
            <w:r>
              <w:rPr>
                <w:rFonts w:ascii="Segoe UI" w:hAnsi="Segoe UI" w:eastAsia="Segoe UI" w:cs="Segoe UI"/>
                <w:b/>
                <w:spacing w:val="-3"/>
              </w:rPr>
              <w:t xml:space="preserve">                                          UAH</w:t>
            </w:r>
          </w:p>
          <w:p w:rsidR="00171425" w:rsidRDefault="00171425" w14:paraId="3E84727B" w14:textId="6E55CD33">
            <w:pPr>
              <w:spacing w:before="37"/>
              <w:ind w:left="105"/>
              <w:rPr>
                <w:rFonts w:ascii="Segoe UI" w:hAnsi="Segoe UI" w:eastAsia="Segoe UI" w:cs="Segoe UI"/>
                <w:b/>
                <w:spacing w:val="-3"/>
              </w:rPr>
            </w:pPr>
            <w:r>
              <w:rPr>
                <w:rFonts w:ascii="Segoe UI" w:hAnsi="Segoe UI" w:eastAsia="Segoe UI" w:cs="Segoe UI"/>
                <w:b/>
                <w:spacing w:val="-3"/>
              </w:rPr>
              <w:t xml:space="preserve">                                          UAH</w:t>
            </w:r>
          </w:p>
          <w:p w:rsidRPr="00171425" w:rsidR="00171425" w:rsidRDefault="00171425" w14:paraId="68D70277" w14:textId="75FE4351">
            <w:pPr>
              <w:spacing w:before="37"/>
              <w:ind w:left="105"/>
              <w:rPr>
                <w:rFonts w:ascii="Segoe UI" w:hAnsi="Segoe UI" w:eastAsia="Segoe UI" w:cs="Segoe UI"/>
                <w:b/>
                <w:spacing w:val="-3"/>
              </w:rPr>
            </w:pPr>
            <w:r>
              <w:rPr>
                <w:rFonts w:ascii="Segoe UI" w:hAnsi="Segoe UI" w:eastAsia="Segoe UI" w:cs="Segoe UI"/>
                <w:b/>
                <w:spacing w:val="-3"/>
              </w:rPr>
              <w:t xml:space="preserve">                                          UAH</w:t>
            </w:r>
          </w:p>
        </w:tc>
      </w:tr>
      <w:tr w:rsidRPr="00171425" w:rsidR="00171425" w:rsidTr="00171425" w14:paraId="057B17EA" w14:textId="6053E41A">
        <w:trPr>
          <w:trHeight w:val="1356" w:hRule="exact"/>
        </w:trPr>
        <w:tc>
          <w:tcPr>
            <w:tcW w:w="441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9BDEFF"/>
          </w:tcPr>
          <w:p w:rsidR="00171425" w:rsidRDefault="00171425" w14:paraId="6CD137CE" w14:textId="77777777">
            <w:pPr>
              <w:spacing w:before="7" w:line="100" w:lineRule="exact"/>
              <w:rPr>
                <w:sz w:val="11"/>
                <w:szCs w:val="11"/>
              </w:rPr>
            </w:pPr>
          </w:p>
          <w:p w:rsidRPr="00171425" w:rsidR="00171425" w:rsidRDefault="00171425" w14:paraId="434EC48A" w14:textId="77777777">
            <w:pPr>
              <w:ind w:left="105" w:right="178"/>
              <w:rPr>
                <w:rFonts w:ascii="Segoe UI" w:hAnsi="Segoe UI" w:eastAsia="Segoe UI" w:cs="Segoe UI"/>
                <w:b/>
              </w:rPr>
            </w:pPr>
            <w:r>
              <w:rPr>
                <w:rFonts w:ascii="Segoe UI" w:hAnsi="Segoe UI" w:eastAsia="Segoe UI" w:cs="Segoe UI"/>
                <w:b/>
                <w:spacing w:val="-3"/>
              </w:rPr>
              <w:t>L</w:t>
            </w:r>
            <w:r>
              <w:rPr>
                <w:rFonts w:ascii="Segoe UI" w:hAnsi="Segoe UI" w:eastAsia="Segoe UI" w:cs="Segoe UI"/>
                <w:b/>
                <w:spacing w:val="-2"/>
              </w:rPr>
              <w:t>a</w:t>
            </w:r>
            <w:r>
              <w:rPr>
                <w:rFonts w:ascii="Segoe UI" w:hAnsi="Segoe UI" w:eastAsia="Segoe UI" w:cs="Segoe UI"/>
                <w:b/>
                <w:spacing w:val="-1"/>
              </w:rPr>
              <w:t>t</w:t>
            </w:r>
            <w:r>
              <w:rPr>
                <w:rFonts w:ascii="Segoe UI" w:hAnsi="Segoe UI" w:eastAsia="Segoe UI" w:cs="Segoe UI"/>
                <w:b/>
                <w:spacing w:val="-2"/>
              </w:rPr>
              <w:t>e</w:t>
            </w:r>
            <w:r>
              <w:rPr>
                <w:rFonts w:ascii="Segoe UI" w:hAnsi="Segoe UI" w:eastAsia="Segoe UI" w:cs="Segoe UI"/>
                <w:b/>
                <w:spacing w:val="-1"/>
              </w:rPr>
              <w:t>s</w:t>
            </w:r>
            <w:r>
              <w:rPr>
                <w:rFonts w:ascii="Segoe UI" w:hAnsi="Segoe UI" w:eastAsia="Segoe UI" w:cs="Segoe UI"/>
                <w:b/>
              </w:rPr>
              <w:t>t</w:t>
            </w:r>
            <w:r>
              <w:rPr>
                <w:rFonts w:ascii="Segoe UI" w:hAnsi="Segoe UI" w:eastAsia="Segoe UI" w:cs="Segoe UI"/>
                <w:b/>
                <w:spacing w:val="-11"/>
              </w:rPr>
              <w:t xml:space="preserve"> </w:t>
            </w:r>
            <w:r>
              <w:rPr>
                <w:rFonts w:ascii="Segoe UI" w:hAnsi="Segoe UI" w:eastAsia="Segoe UI" w:cs="Segoe UI"/>
                <w:b/>
              </w:rPr>
              <w:t>C</w:t>
            </w:r>
            <w:r>
              <w:rPr>
                <w:rFonts w:ascii="Segoe UI" w:hAnsi="Segoe UI" w:eastAsia="Segoe UI" w:cs="Segoe UI"/>
                <w:b/>
                <w:spacing w:val="-2"/>
              </w:rPr>
              <w:t>r</w:t>
            </w:r>
            <w:r>
              <w:rPr>
                <w:rFonts w:ascii="Segoe UI" w:hAnsi="Segoe UI" w:eastAsia="Segoe UI" w:cs="Segoe UI"/>
                <w:b/>
              </w:rPr>
              <w:t>e</w:t>
            </w:r>
            <w:r>
              <w:rPr>
                <w:rFonts w:ascii="Segoe UI" w:hAnsi="Segoe UI" w:eastAsia="Segoe UI" w:cs="Segoe UI"/>
                <w:b/>
                <w:spacing w:val="-3"/>
              </w:rPr>
              <w:t>d</w:t>
            </w:r>
            <w:r>
              <w:rPr>
                <w:rFonts w:ascii="Segoe UI" w:hAnsi="Segoe UI" w:eastAsia="Segoe UI" w:cs="Segoe UI"/>
                <w:b/>
                <w:spacing w:val="-1"/>
              </w:rPr>
              <w:t>i</w:t>
            </w:r>
            <w:r>
              <w:rPr>
                <w:rFonts w:ascii="Segoe UI" w:hAnsi="Segoe UI" w:eastAsia="Segoe UI" w:cs="Segoe UI"/>
                <w:b/>
              </w:rPr>
              <w:t>t</w:t>
            </w:r>
            <w:r>
              <w:rPr>
                <w:rFonts w:ascii="Segoe UI" w:hAnsi="Segoe UI" w:eastAsia="Segoe UI" w:cs="Segoe UI"/>
                <w:b/>
                <w:spacing w:val="-9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-3"/>
              </w:rPr>
              <w:t>R</w:t>
            </w:r>
            <w:r>
              <w:rPr>
                <w:rFonts w:ascii="Segoe UI" w:hAnsi="Segoe UI" w:eastAsia="Segoe UI" w:cs="Segoe UI"/>
                <w:b/>
                <w:spacing w:val="1"/>
              </w:rPr>
              <w:t>a</w:t>
            </w:r>
            <w:r>
              <w:rPr>
                <w:rFonts w:ascii="Segoe UI" w:hAnsi="Segoe UI" w:eastAsia="Segoe UI" w:cs="Segoe UI"/>
                <w:b/>
                <w:spacing w:val="-3"/>
              </w:rPr>
              <w:t>t</w:t>
            </w:r>
            <w:r>
              <w:rPr>
                <w:rFonts w:ascii="Segoe UI" w:hAnsi="Segoe UI" w:eastAsia="Segoe UI" w:cs="Segoe UI"/>
                <w:b/>
                <w:spacing w:val="-1"/>
              </w:rPr>
              <w:t>i</w:t>
            </w:r>
            <w:r>
              <w:rPr>
                <w:rFonts w:ascii="Segoe UI" w:hAnsi="Segoe UI" w:eastAsia="Segoe UI" w:cs="Segoe UI"/>
                <w:b/>
              </w:rPr>
              <w:t>ng</w:t>
            </w:r>
            <w:r>
              <w:rPr>
                <w:rFonts w:ascii="Segoe UI" w:hAnsi="Segoe UI" w:eastAsia="Segoe UI" w:cs="Segoe UI"/>
                <w:b/>
                <w:spacing w:val="-12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-2"/>
              </w:rPr>
              <w:t>(</w:t>
            </w:r>
            <w:r>
              <w:rPr>
                <w:rFonts w:ascii="Segoe UI" w:hAnsi="Segoe UI" w:eastAsia="Segoe UI" w:cs="Segoe UI"/>
                <w:b/>
                <w:spacing w:val="-1"/>
              </w:rPr>
              <w:t>i</w:t>
            </w:r>
            <w:r>
              <w:rPr>
                <w:rFonts w:ascii="Segoe UI" w:hAnsi="Segoe UI" w:eastAsia="Segoe UI" w:cs="Segoe UI"/>
                <w:b/>
              </w:rPr>
              <w:t>f</w:t>
            </w:r>
            <w:r>
              <w:rPr>
                <w:rFonts w:ascii="Segoe UI" w:hAnsi="Segoe UI" w:eastAsia="Segoe UI" w:cs="Segoe UI"/>
                <w:b/>
                <w:spacing w:val="-6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1"/>
              </w:rPr>
              <w:t>a</w:t>
            </w:r>
            <w:r>
              <w:rPr>
                <w:rFonts w:ascii="Segoe UI" w:hAnsi="Segoe UI" w:eastAsia="Segoe UI" w:cs="Segoe UI"/>
                <w:b/>
              </w:rPr>
              <w:t>n</w:t>
            </w:r>
            <w:r>
              <w:rPr>
                <w:rFonts w:ascii="Segoe UI" w:hAnsi="Segoe UI" w:eastAsia="Segoe UI" w:cs="Segoe UI"/>
                <w:b/>
                <w:spacing w:val="-2"/>
              </w:rPr>
              <w:t>y)</w:t>
            </w:r>
            <w:r>
              <w:rPr>
                <w:rFonts w:ascii="Segoe UI" w:hAnsi="Segoe UI" w:eastAsia="Segoe UI" w:cs="Segoe UI"/>
                <w:b/>
              </w:rPr>
              <w:t>,</w:t>
            </w:r>
            <w:r>
              <w:rPr>
                <w:rFonts w:ascii="Segoe UI" w:hAnsi="Segoe UI" w:eastAsia="Segoe UI" w:cs="Segoe UI"/>
                <w:b/>
                <w:spacing w:val="-9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-1"/>
              </w:rPr>
              <w:t>i</w:t>
            </w:r>
            <w:r>
              <w:rPr>
                <w:rFonts w:ascii="Segoe UI" w:hAnsi="Segoe UI" w:eastAsia="Segoe UI" w:cs="Segoe UI"/>
                <w:b/>
              </w:rPr>
              <w:t>n</w:t>
            </w:r>
            <w:r>
              <w:rPr>
                <w:rFonts w:ascii="Segoe UI" w:hAnsi="Segoe UI" w:eastAsia="Segoe UI" w:cs="Segoe UI"/>
                <w:b/>
                <w:spacing w:val="-4"/>
              </w:rPr>
              <w:t>d</w:t>
            </w:r>
            <w:r>
              <w:rPr>
                <w:rFonts w:ascii="Segoe UI" w:hAnsi="Segoe UI" w:eastAsia="Segoe UI" w:cs="Segoe UI"/>
                <w:b/>
                <w:spacing w:val="-1"/>
              </w:rPr>
              <w:t>i</w:t>
            </w:r>
            <w:r>
              <w:rPr>
                <w:rFonts w:ascii="Segoe UI" w:hAnsi="Segoe UI" w:eastAsia="Segoe UI" w:cs="Segoe UI"/>
                <w:b/>
                <w:spacing w:val="-2"/>
              </w:rPr>
              <w:t>c</w:t>
            </w:r>
            <w:r>
              <w:rPr>
                <w:rFonts w:ascii="Segoe UI" w:hAnsi="Segoe UI" w:eastAsia="Segoe UI" w:cs="Segoe UI"/>
                <w:b/>
                <w:spacing w:val="1"/>
              </w:rPr>
              <w:t>a</w:t>
            </w:r>
            <w:r>
              <w:rPr>
                <w:rFonts w:ascii="Segoe UI" w:hAnsi="Segoe UI" w:eastAsia="Segoe UI" w:cs="Segoe UI"/>
                <w:b/>
                <w:spacing w:val="-3"/>
              </w:rPr>
              <w:t>t</w:t>
            </w:r>
            <w:r>
              <w:rPr>
                <w:rFonts w:ascii="Segoe UI" w:hAnsi="Segoe UI" w:eastAsia="Segoe UI" w:cs="Segoe UI"/>
                <w:b/>
              </w:rPr>
              <w:t>e</w:t>
            </w:r>
            <w:r>
              <w:rPr>
                <w:rFonts w:ascii="Segoe UI" w:hAnsi="Segoe UI" w:eastAsia="Segoe UI" w:cs="Segoe UI"/>
                <w:b/>
                <w:spacing w:val="-9"/>
              </w:rPr>
              <w:t xml:space="preserve"> </w:t>
            </w:r>
            <w:r>
              <w:rPr>
                <w:rFonts w:ascii="Segoe UI" w:hAnsi="Segoe UI" w:eastAsia="Segoe UI" w:cs="Segoe UI"/>
                <w:b/>
                <w:spacing w:val="-3"/>
              </w:rPr>
              <w:t>t</w:t>
            </w:r>
            <w:r>
              <w:rPr>
                <w:rFonts w:ascii="Segoe UI" w:hAnsi="Segoe UI" w:eastAsia="Segoe UI" w:cs="Segoe UI"/>
                <w:b/>
                <w:spacing w:val="-2"/>
              </w:rPr>
              <w:t>h</w:t>
            </w:r>
            <w:r>
              <w:rPr>
                <w:rFonts w:ascii="Segoe UI" w:hAnsi="Segoe UI" w:eastAsia="Segoe UI" w:cs="Segoe UI"/>
                <w:b/>
              </w:rPr>
              <w:t xml:space="preserve">e </w:t>
            </w:r>
            <w:proofErr w:type="gramStart"/>
            <w:r>
              <w:rPr>
                <w:rFonts w:ascii="Segoe UI" w:hAnsi="Segoe UI" w:eastAsia="Segoe UI" w:cs="Segoe UI"/>
                <w:b/>
                <w:spacing w:val="-1"/>
              </w:rPr>
              <w:t>s</w:t>
            </w:r>
            <w:r>
              <w:rPr>
                <w:rFonts w:ascii="Segoe UI" w:hAnsi="Segoe UI" w:eastAsia="Segoe UI" w:cs="Segoe UI"/>
                <w:b/>
                <w:spacing w:val="-2"/>
              </w:rPr>
              <w:t>o</w:t>
            </w:r>
            <w:r>
              <w:rPr>
                <w:rFonts w:ascii="Segoe UI" w:hAnsi="Segoe UI" w:eastAsia="Segoe UI" w:cs="Segoe UI"/>
                <w:b/>
                <w:spacing w:val="-3"/>
              </w:rPr>
              <w:t>u</w:t>
            </w:r>
            <w:r>
              <w:rPr>
                <w:rFonts w:ascii="Segoe UI" w:hAnsi="Segoe UI" w:eastAsia="Segoe UI" w:cs="Segoe UI"/>
                <w:b/>
                <w:spacing w:val="-2"/>
              </w:rPr>
              <w:t>rc</w:t>
            </w:r>
            <w:r>
              <w:rPr>
                <w:rFonts w:ascii="Segoe UI" w:hAnsi="Segoe UI" w:eastAsia="Segoe UI" w:cs="Segoe UI"/>
                <w:b/>
              </w:rPr>
              <w:t>e</w:t>
            </w:r>
            <w:proofErr w:type="gramEnd"/>
          </w:p>
          <w:p w:rsidRPr="00171425" w:rsidR="00171425" w:rsidRDefault="00171425" w14:paraId="70569C6D" w14:textId="2D466200">
            <w:pPr>
              <w:ind w:left="105" w:right="178"/>
              <w:rPr>
                <w:rFonts w:ascii="Segoe UI" w:hAnsi="Segoe UI" w:eastAsia="Segoe UI" w:cs="Segoe UI"/>
                <w:b/>
                <w:bCs/>
                <w:lang w:val="ru-RU"/>
              </w:rPr>
            </w:pPr>
            <w:proofErr w:type="spellStart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>Останній</w:t>
            </w:r>
            <w:proofErr w:type="spellEnd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 xml:space="preserve"> </w:t>
            </w:r>
            <w:proofErr w:type="spellStart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>кредитний</w:t>
            </w:r>
            <w:proofErr w:type="spellEnd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 xml:space="preserve"> рейтинг (</w:t>
            </w:r>
            <w:proofErr w:type="spellStart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>якщо</w:t>
            </w:r>
            <w:proofErr w:type="spellEnd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 xml:space="preserve"> є), </w:t>
            </w:r>
            <w:proofErr w:type="spellStart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>вказати</w:t>
            </w:r>
            <w:proofErr w:type="spellEnd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 xml:space="preserve"> </w:t>
            </w:r>
            <w:proofErr w:type="spellStart"/>
            <w:r w:rsidRPr="00171425">
              <w:rPr>
                <w:rFonts w:ascii="Segoe UI" w:hAnsi="Segoe UI" w:eastAsia="Segoe UI" w:cs="Segoe UI"/>
                <w:b/>
                <w:bCs/>
                <w:lang w:val="ru-RU"/>
              </w:rPr>
              <w:t>джерело</w:t>
            </w:r>
            <w:proofErr w:type="spellEnd"/>
          </w:p>
        </w:tc>
        <w:tc>
          <w:tcPr>
            <w:tcW w:w="226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auto"/>
          </w:tcPr>
          <w:p w:rsidRPr="00171425" w:rsidR="00171425" w:rsidRDefault="00171425" w14:paraId="54932803" w14:textId="77777777">
            <w:pPr>
              <w:spacing w:before="7" w:line="100" w:lineRule="exact"/>
              <w:rPr>
                <w:sz w:val="11"/>
                <w:szCs w:val="11"/>
              </w:rPr>
            </w:pPr>
          </w:p>
        </w:tc>
        <w:tc>
          <w:tcPr>
            <w:tcW w:w="3828" w:type="dxa"/>
            <w:tcBorders>
              <w:top w:val="single" w:color="94B3D6" w:sz="3" w:space="0"/>
              <w:left w:val="single" w:color="94B3D6" w:sz="3" w:space="0"/>
              <w:bottom w:val="single" w:color="94B3D6" w:sz="3" w:space="0"/>
              <w:right w:val="single" w:color="94B3D6" w:sz="3" w:space="0"/>
            </w:tcBorders>
            <w:shd w:val="clear" w:color="auto" w:fill="auto"/>
          </w:tcPr>
          <w:p w:rsidRPr="00171425" w:rsidR="00171425" w:rsidRDefault="00171425" w14:paraId="124AFD3E" w14:textId="77777777">
            <w:pPr>
              <w:spacing w:before="7" w:line="100" w:lineRule="exact"/>
              <w:rPr>
                <w:sz w:val="11"/>
                <w:szCs w:val="11"/>
              </w:rPr>
            </w:pPr>
          </w:p>
        </w:tc>
      </w:tr>
    </w:tbl>
    <w:p w:rsidRPr="00171425" w:rsidR="00F022C1" w:rsidRDefault="00F022C1" w14:paraId="34F1C49A" w14:textId="77777777">
      <w:pPr>
        <w:spacing w:before="17" w:line="240" w:lineRule="exact"/>
        <w:rPr>
          <w:sz w:val="24"/>
          <w:szCs w:val="24"/>
          <w:lang w:val="ru-RU"/>
        </w:rPr>
      </w:pPr>
    </w:p>
    <w:p w:rsidRPr="00171425" w:rsidR="00F022C1" w:rsidRDefault="00F022C1" w14:paraId="4885100A" w14:textId="77777777">
      <w:pPr>
        <w:spacing w:before="9" w:line="100" w:lineRule="exact"/>
        <w:rPr>
          <w:sz w:val="10"/>
          <w:szCs w:val="10"/>
          <w:lang w:val="ru-RU"/>
        </w:rPr>
      </w:pPr>
    </w:p>
    <w:p w:rsidR="00F022C1" w:rsidRDefault="001C0719" w14:paraId="4F2EAD30" w14:textId="77777777">
      <w:pPr>
        <w:spacing w:before="5"/>
        <w:ind w:left="120" w:right="77"/>
        <w:rPr>
          <w:rFonts w:ascii="Segoe UI" w:hAnsi="Segoe UI" w:eastAsia="Segoe UI" w:cs="Segoe UI"/>
        </w:rPr>
      </w:pPr>
      <w:r>
        <w:rPr>
          <w:rFonts w:ascii="Segoe UI Symbol" w:hAnsi="Segoe UI Symbol" w:eastAsia="Segoe UI Symbol" w:cs="Segoe UI Symbol"/>
        </w:rPr>
        <w:t>☐</w:t>
      </w:r>
      <w:r>
        <w:rPr>
          <w:rFonts w:ascii="Segoe UI Symbol" w:hAnsi="Segoe UI Symbol" w:eastAsia="Segoe UI Symbol" w:cs="Segoe UI Symbol"/>
          <w:spacing w:val="-2"/>
        </w:rPr>
        <w:t xml:space="preserve"> </w:t>
      </w:r>
      <w:r>
        <w:rPr>
          <w:rFonts w:ascii="Segoe UI" w:hAnsi="Segoe UI" w:eastAsia="Segoe UI" w:cs="Segoe UI"/>
          <w:spacing w:val="1"/>
        </w:rPr>
        <w:t>A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  <w:spacing w:val="2"/>
        </w:rPr>
        <w:t>a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</w:rPr>
        <w:t>h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24"/>
        </w:rPr>
        <w:t xml:space="preserve"> </w:t>
      </w:r>
      <w:r>
        <w:rPr>
          <w:rFonts w:ascii="Segoe UI" w:hAnsi="Segoe UI" w:eastAsia="Segoe UI" w:cs="Segoe UI"/>
        </w:rPr>
        <w:t>are</w:t>
      </w:r>
      <w:r>
        <w:rPr>
          <w:rFonts w:ascii="Segoe UI" w:hAnsi="Segoe UI" w:eastAsia="Segoe UI" w:cs="Segoe UI"/>
          <w:spacing w:val="28"/>
        </w:rPr>
        <w:t xml:space="preserve"> 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pi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25"/>
        </w:rPr>
        <w:t xml:space="preserve"> 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f</w:t>
      </w:r>
      <w:r>
        <w:rPr>
          <w:rFonts w:ascii="Segoe UI" w:hAnsi="Segoe UI" w:eastAsia="Segoe UI" w:cs="Segoe UI"/>
          <w:spacing w:val="30"/>
        </w:rPr>
        <w:t xml:space="preserve"> </w:t>
      </w:r>
      <w:r>
        <w:rPr>
          <w:rFonts w:ascii="Segoe UI" w:hAnsi="Segoe UI" w:eastAsia="Segoe UI" w:cs="Segoe UI"/>
        </w:rPr>
        <w:t>the</w:t>
      </w:r>
      <w:r>
        <w:rPr>
          <w:rFonts w:ascii="Segoe UI" w:hAnsi="Segoe UI" w:eastAsia="Segoe UI" w:cs="Segoe UI"/>
          <w:spacing w:val="28"/>
        </w:rPr>
        <w:t xml:space="preserve"> </w:t>
      </w:r>
      <w:r>
        <w:rPr>
          <w:rFonts w:ascii="Segoe UI" w:hAnsi="Segoe UI" w:eastAsia="Segoe UI" w:cs="Segoe UI"/>
        </w:rPr>
        <w:t>audi</w:t>
      </w:r>
      <w:r>
        <w:rPr>
          <w:rFonts w:ascii="Segoe UI" w:hAnsi="Segoe UI" w:eastAsia="Segoe UI" w:cs="Segoe UI"/>
          <w:spacing w:val="1"/>
        </w:rPr>
        <w:t>t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25"/>
        </w:rPr>
        <w:t xml:space="preserve"> </w:t>
      </w:r>
      <w:r>
        <w:rPr>
          <w:rFonts w:ascii="Segoe UI" w:hAnsi="Segoe UI" w:eastAsia="Segoe UI" w:cs="Segoe UI"/>
        </w:rPr>
        <w:t>fin</w:t>
      </w:r>
      <w:r>
        <w:rPr>
          <w:rFonts w:ascii="Segoe UI" w:hAnsi="Segoe UI" w:eastAsia="Segoe UI" w:cs="Segoe UI"/>
          <w:spacing w:val="-1"/>
        </w:rPr>
        <w:t>a</w:t>
      </w:r>
      <w:r>
        <w:rPr>
          <w:rFonts w:ascii="Segoe UI" w:hAnsi="Segoe UI" w:eastAsia="Segoe UI" w:cs="Segoe UI"/>
          <w:spacing w:val="2"/>
        </w:rPr>
        <w:t>n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</w:rPr>
        <w:t>i</w:t>
      </w:r>
      <w:r>
        <w:rPr>
          <w:rFonts w:ascii="Segoe UI" w:hAnsi="Segoe UI" w:eastAsia="Segoe UI" w:cs="Segoe UI"/>
          <w:spacing w:val="1"/>
        </w:rPr>
        <w:t>a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24"/>
        </w:rPr>
        <w:t xml:space="preserve"> 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1"/>
        </w:rPr>
        <w:t>te</w:t>
      </w:r>
      <w:r>
        <w:rPr>
          <w:rFonts w:ascii="Segoe UI" w:hAnsi="Segoe UI" w:eastAsia="Segoe UI" w:cs="Segoe UI"/>
          <w:spacing w:val="-1"/>
        </w:rPr>
        <w:t>m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</w:rPr>
        <w:t>nts</w:t>
      </w:r>
      <w:r>
        <w:rPr>
          <w:rFonts w:ascii="Segoe UI" w:hAnsi="Segoe UI" w:eastAsia="Segoe UI" w:cs="Segoe UI"/>
          <w:spacing w:val="21"/>
        </w:rPr>
        <w:t xml:space="preserve"> </w:t>
      </w:r>
      <w:r>
        <w:rPr>
          <w:rFonts w:ascii="Segoe UI" w:hAnsi="Segoe UI" w:eastAsia="Segoe UI" w:cs="Segoe UI"/>
        </w:rPr>
        <w:t>(ba</w:t>
      </w:r>
      <w:r>
        <w:rPr>
          <w:rFonts w:ascii="Segoe UI" w:hAnsi="Segoe UI" w:eastAsia="Segoe UI" w:cs="Segoe UI"/>
          <w:spacing w:val="2"/>
        </w:rPr>
        <w:t>l</w:t>
      </w:r>
      <w:r>
        <w:rPr>
          <w:rFonts w:ascii="Segoe UI" w:hAnsi="Segoe UI" w:eastAsia="Segoe UI" w:cs="Segoe UI"/>
        </w:rPr>
        <w:t>an</w:t>
      </w:r>
      <w:r>
        <w:rPr>
          <w:rFonts w:ascii="Segoe UI" w:hAnsi="Segoe UI" w:eastAsia="Segoe UI" w:cs="Segoe UI"/>
          <w:spacing w:val="1"/>
        </w:rPr>
        <w:t>c</w:t>
      </w:r>
      <w:r>
        <w:rPr>
          <w:rFonts w:ascii="Segoe UI" w:hAnsi="Segoe UI" w:eastAsia="Segoe UI" w:cs="Segoe UI"/>
        </w:rPr>
        <w:t>e</w:t>
      </w:r>
      <w:r>
        <w:rPr>
          <w:rFonts w:ascii="Segoe UI" w:hAnsi="Segoe UI" w:eastAsia="Segoe UI" w:cs="Segoe UI"/>
          <w:spacing w:val="23"/>
        </w:rPr>
        <w:t xml:space="preserve"> </w:t>
      </w:r>
      <w:r>
        <w:rPr>
          <w:rFonts w:ascii="Segoe UI" w:hAnsi="Segoe UI" w:eastAsia="Segoe UI" w:cs="Segoe UI"/>
        </w:rPr>
        <w:t>sh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</w:rPr>
        <w:t>s,</w:t>
      </w:r>
      <w:r>
        <w:rPr>
          <w:rFonts w:ascii="Segoe UI" w:hAnsi="Segoe UI" w:eastAsia="Segoe UI" w:cs="Segoe UI"/>
          <w:spacing w:val="25"/>
        </w:rPr>
        <w:t xml:space="preserve"> </w:t>
      </w:r>
      <w:r>
        <w:rPr>
          <w:rFonts w:ascii="Segoe UI" w:hAnsi="Segoe UI" w:eastAsia="Segoe UI" w:cs="Segoe UI"/>
        </w:rPr>
        <w:t>in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2"/>
        </w:rPr>
        <w:t>l</w:t>
      </w:r>
      <w:r>
        <w:rPr>
          <w:rFonts w:ascii="Segoe UI" w:hAnsi="Segoe UI" w:eastAsia="Segoe UI" w:cs="Segoe UI"/>
        </w:rPr>
        <w:t>uding</w:t>
      </w:r>
      <w:r>
        <w:rPr>
          <w:rFonts w:ascii="Segoe UI" w:hAnsi="Segoe UI" w:eastAsia="Segoe UI" w:cs="Segoe UI"/>
          <w:spacing w:val="24"/>
        </w:rPr>
        <w:t xml:space="preserve"> 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-1"/>
        </w:rPr>
        <w:t>l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30"/>
        </w:rPr>
        <w:t xml:space="preserve"> 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1"/>
        </w:rPr>
        <w:t>a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33"/>
        </w:rPr>
        <w:t xml:space="preserve"> </w:t>
      </w:r>
      <w:r>
        <w:rPr>
          <w:rFonts w:ascii="Segoe UI" w:hAnsi="Segoe UI" w:eastAsia="Segoe UI" w:cs="Segoe UI"/>
        </w:rPr>
        <w:t>n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</w:rPr>
        <w:t>s,</w:t>
      </w:r>
      <w:r>
        <w:rPr>
          <w:rFonts w:ascii="Segoe UI" w:hAnsi="Segoe UI" w:eastAsia="Segoe UI" w:cs="Segoe UI"/>
          <w:spacing w:val="25"/>
        </w:rPr>
        <w:t xml:space="preserve"> 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2"/>
        </w:rPr>
        <w:t>n</w:t>
      </w:r>
      <w:r>
        <w:rPr>
          <w:rFonts w:ascii="Segoe UI" w:hAnsi="Segoe UI" w:eastAsia="Segoe UI" w:cs="Segoe UI"/>
        </w:rPr>
        <w:t>d in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1"/>
        </w:rPr>
        <w:t>om</w:t>
      </w:r>
      <w:r>
        <w:rPr>
          <w:rFonts w:ascii="Segoe UI" w:hAnsi="Segoe UI" w:eastAsia="Segoe UI" w:cs="Segoe UI"/>
        </w:rPr>
        <w:t>e</w:t>
      </w:r>
      <w:r>
        <w:rPr>
          <w:rFonts w:ascii="Segoe UI" w:hAnsi="Segoe UI" w:eastAsia="Segoe UI" w:cs="Segoe UI"/>
          <w:spacing w:val="-7"/>
        </w:rPr>
        <w:t xml:space="preserve"> 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1"/>
        </w:rPr>
        <w:t>t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1"/>
        </w:rPr>
        <w:t>t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  <w:spacing w:val="1"/>
        </w:rPr>
        <w:t>m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n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</w:rPr>
        <w:t>s)</w:t>
      </w:r>
      <w:r>
        <w:rPr>
          <w:rFonts w:ascii="Segoe UI" w:hAnsi="Segoe UI" w:eastAsia="Segoe UI" w:cs="Segoe UI"/>
          <w:spacing w:val="-10"/>
        </w:rPr>
        <w:t xml:space="preserve"> </w:t>
      </w:r>
      <w:r>
        <w:rPr>
          <w:rFonts w:ascii="Segoe UI" w:hAnsi="Segoe UI" w:eastAsia="Segoe UI" w:cs="Segoe UI"/>
        </w:rPr>
        <w:t>f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2"/>
        </w:rPr>
        <w:t>h</w:t>
      </w:r>
      <w:r>
        <w:rPr>
          <w:rFonts w:ascii="Segoe UI" w:hAnsi="Segoe UI" w:eastAsia="Segoe UI" w:cs="Segoe UI"/>
        </w:rPr>
        <w:t>e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</w:rPr>
        <w:t>y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2"/>
        </w:rPr>
        <w:t>r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-5"/>
        </w:rPr>
        <w:t xml:space="preserve"> </w:t>
      </w:r>
      <w:r>
        <w:rPr>
          <w:rFonts w:ascii="Segoe UI" w:hAnsi="Segoe UI" w:eastAsia="Segoe UI" w:cs="Segoe UI"/>
        </w:rPr>
        <w:t>requi</w:t>
      </w:r>
      <w:r>
        <w:rPr>
          <w:rFonts w:ascii="Segoe UI" w:hAnsi="Segoe UI" w:eastAsia="Segoe UI" w:cs="Segoe UI"/>
          <w:spacing w:val="2"/>
        </w:rPr>
        <w:t>r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-6"/>
        </w:rPr>
        <w:t xml:space="preserve"> </w:t>
      </w:r>
      <w:r>
        <w:rPr>
          <w:rFonts w:ascii="Segoe UI" w:hAnsi="Segoe UI" w:eastAsia="Segoe UI" w:cs="Segoe UI"/>
        </w:rPr>
        <w:t>ab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  <w:spacing w:val="3"/>
        </w:rPr>
        <w:t>v</w:t>
      </w:r>
      <w:r>
        <w:rPr>
          <w:rFonts w:ascii="Segoe UI" w:hAnsi="Segoe UI" w:eastAsia="Segoe UI" w:cs="Segoe UI"/>
        </w:rPr>
        <w:t>e</w:t>
      </w:r>
      <w:r>
        <w:rPr>
          <w:rFonts w:ascii="Segoe UI" w:hAnsi="Segoe UI" w:eastAsia="Segoe UI" w:cs="Segoe UI"/>
          <w:spacing w:val="-6"/>
        </w:rPr>
        <w:t xml:space="preserve"> 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3"/>
        </w:rPr>
        <w:t>o</w:t>
      </w:r>
      <w:r>
        <w:rPr>
          <w:rFonts w:ascii="Segoe UI" w:hAnsi="Segoe UI" w:eastAsia="Segoe UI" w:cs="Segoe UI"/>
          <w:spacing w:val="-1"/>
        </w:rPr>
        <w:t>m</w:t>
      </w:r>
      <w:r>
        <w:rPr>
          <w:rFonts w:ascii="Segoe UI" w:hAnsi="Segoe UI" w:eastAsia="Segoe UI" w:cs="Segoe UI"/>
        </w:rPr>
        <w:t>p</w:t>
      </w:r>
      <w:r>
        <w:rPr>
          <w:rFonts w:ascii="Segoe UI" w:hAnsi="Segoe UI" w:eastAsia="Segoe UI" w:cs="Segoe UI"/>
          <w:spacing w:val="2"/>
        </w:rPr>
        <w:t>l</w:t>
      </w:r>
      <w:r>
        <w:rPr>
          <w:rFonts w:ascii="Segoe UI" w:hAnsi="Segoe UI" w:eastAsia="Segoe UI" w:cs="Segoe UI"/>
        </w:rPr>
        <w:t>y</w:t>
      </w:r>
      <w:r>
        <w:rPr>
          <w:rFonts w:ascii="Segoe UI" w:hAnsi="Segoe UI" w:eastAsia="Segoe UI" w:cs="Segoe UI"/>
          <w:spacing w:val="-1"/>
        </w:rPr>
        <w:t>i</w:t>
      </w:r>
      <w:r>
        <w:rPr>
          <w:rFonts w:ascii="Segoe UI" w:hAnsi="Segoe UI" w:eastAsia="Segoe UI" w:cs="Segoe UI"/>
        </w:rPr>
        <w:t>ng</w:t>
      </w:r>
      <w:r>
        <w:rPr>
          <w:rFonts w:ascii="Segoe UI" w:hAnsi="Segoe UI" w:eastAsia="Segoe UI" w:cs="Segoe UI"/>
          <w:spacing w:val="-8"/>
        </w:rPr>
        <w:t xml:space="preserve"> </w:t>
      </w:r>
      <w:r>
        <w:rPr>
          <w:rFonts w:ascii="Segoe UI" w:hAnsi="Segoe UI" w:eastAsia="Segoe UI" w:cs="Segoe UI"/>
        </w:rPr>
        <w:t>with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</w:rPr>
        <w:t>he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</w:rPr>
        <w:t>f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llo</w:t>
      </w:r>
      <w:r>
        <w:rPr>
          <w:rFonts w:ascii="Segoe UI" w:hAnsi="Segoe UI" w:eastAsia="Segoe UI" w:cs="Segoe UI"/>
          <w:spacing w:val="3"/>
        </w:rPr>
        <w:t>w</w:t>
      </w:r>
      <w:r>
        <w:rPr>
          <w:rFonts w:ascii="Segoe UI" w:hAnsi="Segoe UI" w:eastAsia="Segoe UI" w:cs="Segoe UI"/>
        </w:rPr>
        <w:t>ing</w:t>
      </w:r>
      <w:r>
        <w:rPr>
          <w:rFonts w:ascii="Segoe UI" w:hAnsi="Segoe UI" w:eastAsia="Segoe UI" w:cs="Segoe UI"/>
          <w:spacing w:val="-7"/>
        </w:rPr>
        <w:t xml:space="preserve"> 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  <w:spacing w:val="2"/>
        </w:rPr>
        <w:t>n</w:t>
      </w:r>
      <w:r>
        <w:rPr>
          <w:rFonts w:ascii="Segoe UI" w:hAnsi="Segoe UI" w:eastAsia="Segoe UI" w:cs="Segoe UI"/>
        </w:rPr>
        <w:t>dition:</w:t>
      </w:r>
    </w:p>
    <w:p w:rsidR="00F022C1" w:rsidRDefault="001C0719" w14:paraId="17B2B3FB" w14:textId="77777777">
      <w:pPr>
        <w:spacing w:line="260" w:lineRule="exact"/>
        <w:ind w:left="375"/>
        <w:rPr>
          <w:rFonts w:ascii="Segoe UI" w:hAnsi="Segoe UI" w:eastAsia="Segoe UI" w:cs="Segoe UI"/>
        </w:rPr>
      </w:pPr>
      <w:r>
        <w:rPr>
          <w:rFonts w:ascii="Segoe UI" w:hAnsi="Segoe UI" w:eastAsia="Segoe UI" w:cs="Segoe UI"/>
          <w:spacing w:val="-1"/>
        </w:rPr>
        <w:t>a</w:t>
      </w:r>
      <w:r>
        <w:rPr>
          <w:rFonts w:ascii="Segoe UI" w:hAnsi="Segoe UI" w:eastAsia="Segoe UI" w:cs="Segoe UI"/>
        </w:rPr>
        <w:t xml:space="preserve">)    </w:t>
      </w:r>
      <w:r>
        <w:rPr>
          <w:rFonts w:ascii="Segoe UI" w:hAnsi="Segoe UI" w:eastAsia="Segoe UI" w:cs="Segoe UI"/>
          <w:spacing w:val="30"/>
        </w:rPr>
        <w:t xml:space="preserve"> </w:t>
      </w:r>
      <w:r>
        <w:rPr>
          <w:rFonts w:ascii="Segoe UI" w:hAnsi="Segoe UI" w:eastAsia="Segoe UI" w:cs="Segoe UI"/>
          <w:spacing w:val="1"/>
        </w:rPr>
        <w:t>M</w:t>
      </w:r>
      <w:r>
        <w:rPr>
          <w:rFonts w:ascii="Segoe UI" w:hAnsi="Segoe UI" w:eastAsia="Segoe UI" w:cs="Segoe UI"/>
        </w:rPr>
        <w:t>ust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f</w:t>
      </w:r>
      <w:r>
        <w:rPr>
          <w:rFonts w:ascii="Segoe UI" w:hAnsi="Segoe UI" w:eastAsia="Segoe UI" w:cs="Segoe UI"/>
          <w:spacing w:val="2"/>
        </w:rPr>
        <w:t>l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  <w:spacing w:val="1"/>
        </w:rPr>
        <w:t>c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5"/>
        </w:rPr>
        <w:t xml:space="preserve"> </w:t>
      </w:r>
      <w:r>
        <w:rPr>
          <w:rFonts w:ascii="Segoe UI" w:hAnsi="Segoe UI" w:eastAsia="Segoe UI" w:cs="Segoe UI"/>
        </w:rPr>
        <w:t>the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</w:rPr>
        <w:t>f</w:t>
      </w:r>
      <w:r>
        <w:rPr>
          <w:rFonts w:ascii="Segoe UI" w:hAnsi="Segoe UI" w:eastAsia="Segoe UI" w:cs="Segoe UI"/>
          <w:spacing w:val="2"/>
        </w:rPr>
        <w:t>i</w:t>
      </w:r>
      <w:r>
        <w:rPr>
          <w:rFonts w:ascii="Segoe UI" w:hAnsi="Segoe UI" w:eastAsia="Segoe UI" w:cs="Segoe UI"/>
        </w:rPr>
        <w:t>na</w:t>
      </w:r>
      <w:r>
        <w:rPr>
          <w:rFonts w:ascii="Segoe UI" w:hAnsi="Segoe UI" w:eastAsia="Segoe UI" w:cs="Segoe UI"/>
          <w:spacing w:val="2"/>
        </w:rPr>
        <w:t>n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</w:rPr>
        <w:t>i</w:t>
      </w:r>
      <w:r>
        <w:rPr>
          <w:rFonts w:ascii="Segoe UI" w:hAnsi="Segoe UI" w:eastAsia="Segoe UI" w:cs="Segoe UI"/>
          <w:spacing w:val="-1"/>
        </w:rPr>
        <w:t>a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-1"/>
        </w:rPr>
        <w:t>i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</w:rPr>
        <w:t>ua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</w:rPr>
        <w:t>ion</w:t>
      </w:r>
      <w:r>
        <w:rPr>
          <w:rFonts w:ascii="Segoe UI" w:hAnsi="Segoe UI" w:eastAsia="Segoe UI" w:cs="Segoe UI"/>
          <w:spacing w:val="-8"/>
        </w:rPr>
        <w:t xml:space="preserve"> 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f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2"/>
        </w:rPr>
        <w:t>h</w:t>
      </w:r>
      <w:r>
        <w:rPr>
          <w:rFonts w:ascii="Segoe UI" w:hAnsi="Segoe UI" w:eastAsia="Segoe UI" w:cs="Segoe UI"/>
        </w:rPr>
        <w:t>e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  <w:spacing w:val="1"/>
        </w:rPr>
        <w:t>B</w:t>
      </w:r>
      <w:r>
        <w:rPr>
          <w:rFonts w:ascii="Segoe UI" w:hAnsi="Segoe UI" w:eastAsia="Segoe UI" w:cs="Segoe UI"/>
        </w:rPr>
        <w:t>idd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-5"/>
        </w:rPr>
        <w:t xml:space="preserve"> 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</w:rPr>
        <w:t>par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</w:rPr>
        <w:t>y</w:t>
      </w:r>
      <w:r>
        <w:rPr>
          <w:rFonts w:ascii="Segoe UI" w:hAnsi="Segoe UI" w:eastAsia="Segoe UI" w:cs="Segoe UI"/>
          <w:spacing w:val="-5"/>
        </w:rPr>
        <w:t xml:space="preserve"> </w:t>
      </w:r>
      <w:r>
        <w:rPr>
          <w:rFonts w:ascii="Segoe UI" w:hAnsi="Segoe UI" w:eastAsia="Segoe UI" w:cs="Segoe UI"/>
        </w:rPr>
        <w:t>to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  <w:spacing w:val="1"/>
        </w:rPr>
        <w:t>JV</w:t>
      </w:r>
      <w:r>
        <w:rPr>
          <w:rFonts w:ascii="Segoe UI" w:hAnsi="Segoe UI" w:eastAsia="Segoe UI" w:cs="Segoe UI"/>
        </w:rPr>
        <w:t>,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</w:rPr>
        <w:t>and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</w:rPr>
        <w:t>n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3"/>
        </w:rPr>
        <w:t xml:space="preserve"> </w:t>
      </w:r>
      <w:r>
        <w:rPr>
          <w:rFonts w:ascii="Segoe UI" w:hAnsi="Segoe UI" w:eastAsia="Segoe UI" w:cs="Segoe UI"/>
        </w:rPr>
        <w:t>si</w:t>
      </w:r>
      <w:r>
        <w:rPr>
          <w:rFonts w:ascii="Segoe UI" w:hAnsi="Segoe UI" w:eastAsia="Segoe UI" w:cs="Segoe UI"/>
          <w:spacing w:val="-1"/>
        </w:rPr>
        <w:t>s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</w:rPr>
        <w:t>par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nt</w:t>
      </w:r>
      <w:r>
        <w:rPr>
          <w:rFonts w:ascii="Segoe UI" w:hAnsi="Segoe UI" w:eastAsia="Segoe UI" w:cs="Segoe UI"/>
          <w:spacing w:val="-3"/>
        </w:rPr>
        <w:t xml:space="preserve"> 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  <w:spacing w:val="-1"/>
        </w:rPr>
        <w:t>m</w:t>
      </w:r>
      <w:r>
        <w:rPr>
          <w:rFonts w:ascii="Segoe UI" w:hAnsi="Segoe UI" w:eastAsia="Segoe UI" w:cs="Segoe UI"/>
          <w:spacing w:val="3"/>
        </w:rPr>
        <w:t>p</w:t>
      </w:r>
      <w:r>
        <w:rPr>
          <w:rFonts w:ascii="Segoe UI" w:hAnsi="Segoe UI" w:eastAsia="Segoe UI" w:cs="Segoe UI"/>
        </w:rPr>
        <w:t>an</w:t>
      </w:r>
      <w:r>
        <w:rPr>
          <w:rFonts w:ascii="Segoe UI" w:hAnsi="Segoe UI" w:eastAsia="Segoe UI" w:cs="Segoe UI"/>
          <w:spacing w:val="1"/>
        </w:rPr>
        <w:t>i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s;</w:t>
      </w:r>
    </w:p>
    <w:p w:rsidR="00F022C1" w:rsidRDefault="001C0719" w14:paraId="4AE1CF2D" w14:textId="77777777">
      <w:pPr>
        <w:ind w:left="375"/>
        <w:rPr>
          <w:rFonts w:ascii="Segoe UI" w:hAnsi="Segoe UI" w:eastAsia="Segoe UI" w:cs="Segoe UI"/>
        </w:rPr>
      </w:pPr>
      <w:r>
        <w:rPr>
          <w:rFonts w:ascii="Segoe UI" w:hAnsi="Segoe UI" w:eastAsia="Segoe UI" w:cs="Segoe UI"/>
        </w:rPr>
        <w:t xml:space="preserve">b)    </w:t>
      </w:r>
      <w:r>
        <w:rPr>
          <w:rFonts w:ascii="Segoe UI" w:hAnsi="Segoe UI" w:eastAsia="Segoe UI" w:cs="Segoe UI"/>
          <w:spacing w:val="13"/>
        </w:rPr>
        <w:t xml:space="preserve"> </w:t>
      </w:r>
      <w:r>
        <w:rPr>
          <w:rFonts w:ascii="Segoe UI" w:hAnsi="Segoe UI" w:eastAsia="Segoe UI" w:cs="Segoe UI"/>
        </w:rPr>
        <w:t>His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ric</w:t>
      </w:r>
      <w:r>
        <w:rPr>
          <w:rFonts w:ascii="Segoe UI" w:hAnsi="Segoe UI" w:eastAsia="Segoe UI" w:cs="Segoe UI"/>
          <w:spacing w:val="-7"/>
        </w:rPr>
        <w:t xml:space="preserve"> </w:t>
      </w:r>
      <w:r>
        <w:rPr>
          <w:rFonts w:ascii="Segoe UI" w:hAnsi="Segoe UI" w:eastAsia="Segoe UI" w:cs="Segoe UI"/>
          <w:spacing w:val="2"/>
        </w:rPr>
        <w:t>f</w:t>
      </w:r>
      <w:r>
        <w:rPr>
          <w:rFonts w:ascii="Segoe UI" w:hAnsi="Segoe UI" w:eastAsia="Segoe UI" w:cs="Segoe UI"/>
        </w:rPr>
        <w:t>in</w:t>
      </w:r>
      <w:r>
        <w:rPr>
          <w:rFonts w:ascii="Segoe UI" w:hAnsi="Segoe UI" w:eastAsia="Segoe UI" w:cs="Segoe UI"/>
          <w:spacing w:val="-1"/>
        </w:rPr>
        <w:t>a</w:t>
      </w:r>
      <w:r>
        <w:rPr>
          <w:rFonts w:ascii="Segoe UI" w:hAnsi="Segoe UI" w:eastAsia="Segoe UI" w:cs="Segoe UI"/>
          <w:spacing w:val="2"/>
        </w:rPr>
        <w:t>n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</w:rPr>
        <w:t>i</w:t>
      </w:r>
      <w:r>
        <w:rPr>
          <w:rFonts w:ascii="Segoe UI" w:hAnsi="Segoe UI" w:eastAsia="Segoe UI" w:cs="Segoe UI"/>
          <w:spacing w:val="1"/>
        </w:rPr>
        <w:t>a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-7"/>
        </w:rPr>
        <w:t xml:space="preserve"> </w:t>
      </w:r>
      <w:r>
        <w:rPr>
          <w:rFonts w:ascii="Segoe UI" w:hAnsi="Segoe UI" w:eastAsia="Segoe UI" w:cs="Segoe UI"/>
        </w:rPr>
        <w:t>st</w:t>
      </w:r>
      <w:r>
        <w:rPr>
          <w:rFonts w:ascii="Segoe UI" w:hAnsi="Segoe UI" w:eastAsia="Segoe UI" w:cs="Segoe UI"/>
          <w:spacing w:val="1"/>
        </w:rPr>
        <w:t>a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1"/>
        </w:rPr>
        <w:t>em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n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-10"/>
        </w:rPr>
        <w:t xml:space="preserve"> </w:t>
      </w:r>
      <w:r>
        <w:rPr>
          <w:rFonts w:ascii="Segoe UI" w:hAnsi="Segoe UI" w:eastAsia="Segoe UI" w:cs="Segoe UI"/>
          <w:spacing w:val="-1"/>
        </w:rPr>
        <w:t>m</w:t>
      </w:r>
      <w:r>
        <w:rPr>
          <w:rFonts w:ascii="Segoe UI" w:hAnsi="Segoe UI" w:eastAsia="Segoe UI" w:cs="Segoe UI"/>
          <w:spacing w:val="2"/>
        </w:rPr>
        <w:t>u</w:t>
      </w:r>
      <w:r>
        <w:rPr>
          <w:rFonts w:ascii="Segoe UI" w:hAnsi="Segoe UI" w:eastAsia="Segoe UI" w:cs="Segoe UI"/>
        </w:rPr>
        <w:t>st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</w:rPr>
        <w:t>be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  <w:spacing w:val="2"/>
        </w:rPr>
        <w:t>a</w:t>
      </w:r>
      <w:r>
        <w:rPr>
          <w:rFonts w:ascii="Segoe UI" w:hAnsi="Segoe UI" w:eastAsia="Segoe UI" w:cs="Segoe UI"/>
        </w:rPr>
        <w:t>udi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-6"/>
        </w:rPr>
        <w:t xml:space="preserve"> </w:t>
      </w:r>
      <w:r>
        <w:rPr>
          <w:rFonts w:ascii="Segoe UI" w:hAnsi="Segoe UI" w:eastAsia="Segoe UI" w:cs="Segoe UI"/>
        </w:rPr>
        <w:t>by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3"/>
        </w:rPr>
        <w:t xml:space="preserve"> </w:t>
      </w:r>
      <w:r>
        <w:rPr>
          <w:rFonts w:ascii="Segoe UI" w:hAnsi="Segoe UI" w:eastAsia="Segoe UI" w:cs="Segoe UI"/>
          <w:spacing w:val="1"/>
        </w:rPr>
        <w:t>c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rt</w:t>
      </w:r>
      <w:r>
        <w:rPr>
          <w:rFonts w:ascii="Segoe UI" w:hAnsi="Segoe UI" w:eastAsia="Segoe UI" w:cs="Segoe UI"/>
          <w:spacing w:val="2"/>
        </w:rPr>
        <w:t>i</w:t>
      </w:r>
      <w:r>
        <w:rPr>
          <w:rFonts w:ascii="Segoe UI" w:hAnsi="Segoe UI" w:eastAsia="Segoe UI" w:cs="Segoe UI"/>
        </w:rPr>
        <w:t>fi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-6"/>
        </w:rPr>
        <w:t xml:space="preserve"> </w:t>
      </w:r>
      <w:r>
        <w:rPr>
          <w:rFonts w:ascii="Segoe UI" w:hAnsi="Segoe UI" w:eastAsia="Segoe UI" w:cs="Segoe UI"/>
        </w:rPr>
        <w:t>pu</w:t>
      </w:r>
      <w:r>
        <w:rPr>
          <w:rFonts w:ascii="Segoe UI" w:hAnsi="Segoe UI" w:eastAsia="Segoe UI" w:cs="Segoe UI"/>
          <w:spacing w:val="1"/>
        </w:rPr>
        <w:t>b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2"/>
        </w:rPr>
        <w:t>i</w:t>
      </w:r>
      <w:r>
        <w:rPr>
          <w:rFonts w:ascii="Segoe UI" w:hAnsi="Segoe UI" w:eastAsia="Segoe UI" w:cs="Segoe UI"/>
        </w:rPr>
        <w:t>c</w:t>
      </w:r>
      <w:r>
        <w:rPr>
          <w:rFonts w:ascii="Segoe UI" w:hAnsi="Segoe UI" w:eastAsia="Segoe UI" w:cs="Segoe UI"/>
          <w:spacing w:val="-5"/>
        </w:rPr>
        <w:t xml:space="preserve"> 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1"/>
        </w:rPr>
        <w:t>c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un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</w:rPr>
        <w:t>an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</w:rPr>
        <w:t>;</w:t>
      </w:r>
    </w:p>
    <w:p w:rsidR="00F022C1" w:rsidRDefault="001C0719" w14:paraId="0EF9B45E" w14:textId="77777777">
      <w:pPr>
        <w:ind w:left="375"/>
        <w:rPr>
          <w:rFonts w:ascii="Segoe UI" w:hAnsi="Segoe UI" w:eastAsia="Segoe UI" w:cs="Segoe UI"/>
        </w:rPr>
      </w:pP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</w:rPr>
        <w:t xml:space="preserve">)    </w:t>
      </w:r>
      <w:r>
        <w:rPr>
          <w:rFonts w:ascii="Segoe UI" w:hAnsi="Segoe UI" w:eastAsia="Segoe UI" w:cs="Segoe UI"/>
          <w:spacing w:val="40"/>
        </w:rPr>
        <w:t xml:space="preserve"> </w:t>
      </w:r>
      <w:r>
        <w:rPr>
          <w:rFonts w:ascii="Segoe UI" w:hAnsi="Segoe UI" w:eastAsia="Segoe UI" w:cs="Segoe UI"/>
        </w:rPr>
        <w:t>His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ric</w:t>
      </w:r>
      <w:r>
        <w:rPr>
          <w:rFonts w:ascii="Segoe UI" w:hAnsi="Segoe UI" w:eastAsia="Segoe UI" w:cs="Segoe UI"/>
          <w:spacing w:val="5"/>
        </w:rPr>
        <w:t xml:space="preserve"> </w:t>
      </w:r>
      <w:r>
        <w:rPr>
          <w:rFonts w:ascii="Segoe UI" w:hAnsi="Segoe UI" w:eastAsia="Segoe UI" w:cs="Segoe UI"/>
          <w:spacing w:val="2"/>
        </w:rPr>
        <w:t>f</w:t>
      </w:r>
      <w:r>
        <w:rPr>
          <w:rFonts w:ascii="Segoe UI" w:hAnsi="Segoe UI" w:eastAsia="Segoe UI" w:cs="Segoe UI"/>
        </w:rPr>
        <w:t>in</w:t>
      </w:r>
      <w:r>
        <w:rPr>
          <w:rFonts w:ascii="Segoe UI" w:hAnsi="Segoe UI" w:eastAsia="Segoe UI" w:cs="Segoe UI"/>
          <w:spacing w:val="-1"/>
        </w:rPr>
        <w:t>a</w:t>
      </w:r>
      <w:r>
        <w:rPr>
          <w:rFonts w:ascii="Segoe UI" w:hAnsi="Segoe UI" w:eastAsia="Segoe UI" w:cs="Segoe UI"/>
          <w:spacing w:val="2"/>
        </w:rPr>
        <w:t>n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</w:rPr>
        <w:t>i</w:t>
      </w:r>
      <w:r>
        <w:rPr>
          <w:rFonts w:ascii="Segoe UI" w:hAnsi="Segoe UI" w:eastAsia="Segoe UI" w:cs="Segoe UI"/>
          <w:spacing w:val="1"/>
        </w:rPr>
        <w:t>a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5"/>
        </w:rPr>
        <w:t xml:space="preserve"> 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  <w:spacing w:val="2"/>
        </w:rPr>
        <w:t>a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1"/>
        </w:rPr>
        <w:t>em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n</w:t>
      </w:r>
      <w:r>
        <w:rPr>
          <w:rFonts w:ascii="Segoe UI" w:hAnsi="Segoe UI" w:eastAsia="Segoe UI" w:cs="Segoe UI"/>
          <w:spacing w:val="2"/>
        </w:rPr>
        <w:t>t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2"/>
        </w:rPr>
        <w:t xml:space="preserve"> </w:t>
      </w:r>
      <w:r>
        <w:rPr>
          <w:rFonts w:ascii="Segoe UI" w:hAnsi="Segoe UI" w:eastAsia="Segoe UI" w:cs="Segoe UI"/>
          <w:spacing w:val="-1"/>
        </w:rPr>
        <w:t>m</w:t>
      </w:r>
      <w:r>
        <w:rPr>
          <w:rFonts w:ascii="Segoe UI" w:hAnsi="Segoe UI" w:eastAsia="Segoe UI" w:cs="Segoe UI"/>
          <w:spacing w:val="2"/>
        </w:rPr>
        <w:t>u</w:t>
      </w:r>
      <w:r>
        <w:rPr>
          <w:rFonts w:ascii="Segoe UI" w:hAnsi="Segoe UI" w:eastAsia="Segoe UI" w:cs="Segoe UI"/>
        </w:rPr>
        <w:t>st</w:t>
      </w:r>
      <w:r>
        <w:rPr>
          <w:rFonts w:ascii="Segoe UI" w:hAnsi="Segoe UI" w:eastAsia="Segoe UI" w:cs="Segoe UI"/>
          <w:spacing w:val="7"/>
        </w:rPr>
        <w:t xml:space="preserve"> 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rr</w:t>
      </w:r>
      <w:r>
        <w:rPr>
          <w:rFonts w:ascii="Segoe UI" w:hAnsi="Segoe UI" w:eastAsia="Segoe UI" w:cs="Segoe UI"/>
          <w:spacing w:val="2"/>
        </w:rPr>
        <w:t>e</w:t>
      </w:r>
      <w:r>
        <w:rPr>
          <w:rFonts w:ascii="Segoe UI" w:hAnsi="Segoe UI" w:eastAsia="Segoe UI" w:cs="Segoe UI"/>
        </w:rPr>
        <w:t>sp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nd</w:t>
      </w:r>
      <w:r>
        <w:rPr>
          <w:rFonts w:ascii="Segoe UI" w:hAnsi="Segoe UI" w:eastAsia="Segoe UI" w:cs="Segoe UI"/>
          <w:spacing w:val="3"/>
        </w:rPr>
        <w:t xml:space="preserve"> </w:t>
      </w:r>
      <w:r>
        <w:rPr>
          <w:rFonts w:ascii="Segoe UI" w:hAnsi="Segoe UI" w:eastAsia="Segoe UI" w:cs="Segoe UI"/>
        </w:rPr>
        <w:t>to</w:t>
      </w:r>
      <w:r>
        <w:rPr>
          <w:rFonts w:ascii="Segoe UI" w:hAnsi="Segoe UI" w:eastAsia="Segoe UI" w:cs="Segoe UI"/>
          <w:spacing w:val="11"/>
        </w:rPr>
        <w:t xml:space="preserve"> </w:t>
      </w:r>
      <w:r>
        <w:rPr>
          <w:rFonts w:ascii="Segoe UI" w:hAnsi="Segoe UI" w:eastAsia="Segoe UI" w:cs="Segoe UI"/>
          <w:spacing w:val="2"/>
        </w:rPr>
        <w:t>a</w:t>
      </w:r>
      <w:r>
        <w:rPr>
          <w:rFonts w:ascii="Segoe UI" w:hAnsi="Segoe UI" w:eastAsia="Segoe UI" w:cs="Segoe UI"/>
          <w:spacing w:val="-1"/>
        </w:rPr>
        <w:t>cc</w:t>
      </w:r>
      <w:r>
        <w:rPr>
          <w:rFonts w:ascii="Segoe UI" w:hAnsi="Segoe UI" w:eastAsia="Segoe UI" w:cs="Segoe UI"/>
          <w:spacing w:val="3"/>
        </w:rPr>
        <w:t>o</w:t>
      </w:r>
      <w:r>
        <w:rPr>
          <w:rFonts w:ascii="Segoe UI" w:hAnsi="Segoe UI" w:eastAsia="Segoe UI" w:cs="Segoe UI"/>
        </w:rPr>
        <w:t>unting</w:t>
      </w:r>
      <w:r>
        <w:rPr>
          <w:rFonts w:ascii="Segoe UI" w:hAnsi="Segoe UI" w:eastAsia="Segoe UI" w:cs="Segoe UI"/>
          <w:spacing w:val="2"/>
        </w:rPr>
        <w:t xml:space="preserve"> </w:t>
      </w:r>
      <w:r>
        <w:rPr>
          <w:rFonts w:ascii="Segoe UI" w:hAnsi="Segoe UI" w:eastAsia="Segoe UI" w:cs="Segoe UI"/>
        </w:rPr>
        <w:t>pe</w:t>
      </w:r>
      <w:r>
        <w:rPr>
          <w:rFonts w:ascii="Segoe UI" w:hAnsi="Segoe UI" w:eastAsia="Segoe UI" w:cs="Segoe UI"/>
          <w:spacing w:val="2"/>
        </w:rPr>
        <w:t>r</w:t>
      </w:r>
      <w:r>
        <w:rPr>
          <w:rFonts w:ascii="Segoe UI" w:hAnsi="Segoe UI" w:eastAsia="Segoe UI" w:cs="Segoe UI"/>
        </w:rPr>
        <w:t>iods</w:t>
      </w:r>
      <w:r>
        <w:rPr>
          <w:rFonts w:ascii="Segoe UI" w:hAnsi="Segoe UI" w:eastAsia="Segoe UI" w:cs="Segoe UI"/>
          <w:spacing w:val="5"/>
        </w:rPr>
        <w:t xml:space="preserve"> 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-1"/>
        </w:rPr>
        <w:t>l</w:t>
      </w:r>
      <w:r>
        <w:rPr>
          <w:rFonts w:ascii="Segoe UI" w:hAnsi="Segoe UI" w:eastAsia="Segoe UI" w:cs="Segoe UI"/>
          <w:spacing w:val="2"/>
        </w:rPr>
        <w:t>r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2"/>
        </w:rPr>
        <w:t>d</w:t>
      </w:r>
      <w:r>
        <w:rPr>
          <w:rFonts w:ascii="Segoe UI" w:hAnsi="Segoe UI" w:eastAsia="Segoe UI" w:cs="Segoe UI"/>
        </w:rPr>
        <w:t>y</w:t>
      </w:r>
      <w:r>
        <w:rPr>
          <w:rFonts w:ascii="Segoe UI" w:hAnsi="Segoe UI" w:eastAsia="Segoe UI" w:cs="Segoe UI"/>
          <w:spacing w:val="6"/>
        </w:rPr>
        <w:t xml:space="preserve"> </w:t>
      </w:r>
      <w:r>
        <w:rPr>
          <w:rFonts w:ascii="Segoe UI" w:hAnsi="Segoe UI" w:eastAsia="Segoe UI" w:cs="Segoe UI"/>
          <w:spacing w:val="-1"/>
        </w:rPr>
        <w:t>c</w:t>
      </w:r>
      <w:r>
        <w:rPr>
          <w:rFonts w:ascii="Segoe UI" w:hAnsi="Segoe UI" w:eastAsia="Segoe UI" w:cs="Segoe UI"/>
          <w:spacing w:val="3"/>
        </w:rPr>
        <w:t>o</w:t>
      </w:r>
      <w:r>
        <w:rPr>
          <w:rFonts w:ascii="Segoe UI" w:hAnsi="Segoe UI" w:eastAsia="Segoe UI" w:cs="Segoe UI"/>
          <w:spacing w:val="-1"/>
        </w:rPr>
        <w:t>m</w:t>
      </w:r>
      <w:r>
        <w:rPr>
          <w:rFonts w:ascii="Segoe UI" w:hAnsi="Segoe UI" w:eastAsia="Segoe UI" w:cs="Segoe UI"/>
        </w:rPr>
        <w:t>p</w:t>
      </w:r>
      <w:r>
        <w:rPr>
          <w:rFonts w:ascii="Segoe UI" w:hAnsi="Segoe UI" w:eastAsia="Segoe UI" w:cs="Segoe UI"/>
          <w:spacing w:val="2"/>
        </w:rPr>
        <w:t>l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d</w:t>
      </w:r>
      <w:r>
        <w:rPr>
          <w:rFonts w:ascii="Segoe UI" w:hAnsi="Segoe UI" w:eastAsia="Segoe UI" w:cs="Segoe UI"/>
          <w:spacing w:val="6"/>
        </w:rPr>
        <w:t xml:space="preserve"> </w:t>
      </w:r>
      <w:r>
        <w:rPr>
          <w:rFonts w:ascii="Segoe UI" w:hAnsi="Segoe UI" w:eastAsia="Segoe UI" w:cs="Segoe UI"/>
        </w:rPr>
        <w:t>and</w:t>
      </w:r>
      <w:r>
        <w:rPr>
          <w:rFonts w:ascii="Segoe UI" w:hAnsi="Segoe UI" w:eastAsia="Segoe UI" w:cs="Segoe UI"/>
          <w:spacing w:val="9"/>
        </w:rPr>
        <w:t xml:space="preserve"> </w:t>
      </w:r>
      <w:r>
        <w:rPr>
          <w:rFonts w:ascii="Segoe UI" w:hAnsi="Segoe UI" w:eastAsia="Segoe UI" w:cs="Segoe UI"/>
        </w:rPr>
        <w:t>au</w:t>
      </w:r>
      <w:r>
        <w:rPr>
          <w:rFonts w:ascii="Segoe UI" w:hAnsi="Segoe UI" w:eastAsia="Segoe UI" w:cs="Segoe UI"/>
          <w:spacing w:val="2"/>
        </w:rPr>
        <w:t>d</w:t>
      </w:r>
      <w:r>
        <w:rPr>
          <w:rFonts w:ascii="Segoe UI" w:hAnsi="Segoe UI" w:eastAsia="Segoe UI" w:cs="Segoe UI"/>
        </w:rPr>
        <w:t>it</w:t>
      </w:r>
      <w:r>
        <w:rPr>
          <w:rFonts w:ascii="Segoe UI" w:hAnsi="Segoe UI" w:eastAsia="Segoe UI" w:cs="Segoe UI"/>
          <w:spacing w:val="1"/>
        </w:rPr>
        <w:t>e</w:t>
      </w:r>
      <w:r>
        <w:rPr>
          <w:rFonts w:ascii="Segoe UI" w:hAnsi="Segoe UI" w:eastAsia="Segoe UI" w:cs="Segoe UI"/>
        </w:rPr>
        <w:t>d.</w:t>
      </w:r>
    </w:p>
    <w:p w:rsidR="00F022C1" w:rsidP="00DC53B6" w:rsidRDefault="001C0719" w14:paraId="6831E04E" w14:textId="17119559">
      <w:pPr>
        <w:ind w:left="840"/>
        <w:rPr>
          <w:rFonts w:ascii="Segoe UI" w:hAnsi="Segoe UI" w:eastAsia="Segoe UI" w:cs="Segoe UI"/>
        </w:rPr>
      </w:pPr>
      <w:r>
        <w:rPr>
          <w:rFonts w:ascii="Segoe UI" w:hAnsi="Segoe UI" w:eastAsia="Segoe UI" w:cs="Segoe UI"/>
        </w:rPr>
        <w:t>No</w:t>
      </w:r>
      <w:r>
        <w:rPr>
          <w:rFonts w:ascii="Segoe UI" w:hAnsi="Segoe UI" w:eastAsia="Segoe UI" w:cs="Segoe UI"/>
          <w:spacing w:val="-2"/>
        </w:rPr>
        <w:t xml:space="preserve"> 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-1"/>
        </w:rPr>
        <w:t>t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1"/>
        </w:rPr>
        <w:t>te</w:t>
      </w:r>
      <w:r>
        <w:rPr>
          <w:rFonts w:ascii="Segoe UI" w:hAnsi="Segoe UI" w:eastAsia="Segoe UI" w:cs="Segoe UI"/>
          <w:spacing w:val="-1"/>
        </w:rPr>
        <w:t>me</w:t>
      </w:r>
      <w:r>
        <w:rPr>
          <w:rFonts w:ascii="Segoe UI" w:hAnsi="Segoe UI" w:eastAsia="Segoe UI" w:cs="Segoe UI"/>
          <w:spacing w:val="2"/>
        </w:rPr>
        <w:t>n</w:t>
      </w:r>
      <w:r>
        <w:rPr>
          <w:rFonts w:ascii="Segoe UI" w:hAnsi="Segoe UI" w:eastAsia="Segoe UI" w:cs="Segoe UI"/>
        </w:rPr>
        <w:t>ts</w:t>
      </w:r>
      <w:r>
        <w:rPr>
          <w:rFonts w:ascii="Segoe UI" w:hAnsi="Segoe UI" w:eastAsia="Segoe UI" w:cs="Segoe UI"/>
          <w:spacing w:val="-10"/>
        </w:rPr>
        <w:t xml:space="preserve"> </w:t>
      </w:r>
      <w:r>
        <w:rPr>
          <w:rFonts w:ascii="Segoe UI" w:hAnsi="Segoe UI" w:eastAsia="Segoe UI" w:cs="Segoe UI"/>
        </w:rPr>
        <w:t>f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r</w:t>
      </w:r>
      <w:r>
        <w:rPr>
          <w:rFonts w:ascii="Segoe UI" w:hAnsi="Segoe UI" w:eastAsia="Segoe UI" w:cs="Segoe UI"/>
          <w:spacing w:val="-1"/>
        </w:rPr>
        <w:t xml:space="preserve"> </w:t>
      </w:r>
      <w:r>
        <w:rPr>
          <w:rFonts w:ascii="Segoe UI" w:hAnsi="Segoe UI" w:eastAsia="Segoe UI" w:cs="Segoe UI"/>
        </w:rPr>
        <w:t>part</w:t>
      </w:r>
      <w:r>
        <w:rPr>
          <w:rFonts w:ascii="Segoe UI" w:hAnsi="Segoe UI" w:eastAsia="Segoe UI" w:cs="Segoe UI"/>
          <w:spacing w:val="2"/>
        </w:rPr>
        <w:t>i</w:t>
      </w:r>
      <w:r>
        <w:rPr>
          <w:rFonts w:ascii="Segoe UI" w:hAnsi="Segoe UI" w:eastAsia="Segoe UI" w:cs="Segoe UI"/>
        </w:rPr>
        <w:t>al</w:t>
      </w:r>
      <w:r>
        <w:rPr>
          <w:rFonts w:ascii="Segoe UI" w:hAnsi="Segoe UI" w:eastAsia="Segoe UI" w:cs="Segoe UI"/>
          <w:spacing w:val="-6"/>
        </w:rPr>
        <w:t xml:space="preserve"> </w:t>
      </w:r>
      <w:r>
        <w:rPr>
          <w:rFonts w:ascii="Segoe UI" w:hAnsi="Segoe UI" w:eastAsia="Segoe UI" w:cs="Segoe UI"/>
          <w:spacing w:val="3"/>
        </w:rPr>
        <w:t>p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ri</w:t>
      </w:r>
      <w:r>
        <w:rPr>
          <w:rFonts w:ascii="Segoe UI" w:hAnsi="Segoe UI" w:eastAsia="Segoe UI" w:cs="Segoe UI"/>
          <w:spacing w:val="1"/>
        </w:rPr>
        <w:t>o</w:t>
      </w:r>
      <w:r>
        <w:rPr>
          <w:rFonts w:ascii="Segoe UI" w:hAnsi="Segoe UI" w:eastAsia="Segoe UI" w:cs="Segoe UI"/>
        </w:rPr>
        <w:t>ds</w:t>
      </w:r>
      <w:r>
        <w:rPr>
          <w:rFonts w:ascii="Segoe UI" w:hAnsi="Segoe UI" w:eastAsia="Segoe UI" w:cs="Segoe UI"/>
          <w:spacing w:val="-7"/>
        </w:rPr>
        <w:t xml:space="preserve"> </w:t>
      </w:r>
      <w:r>
        <w:rPr>
          <w:rFonts w:ascii="Segoe UI" w:hAnsi="Segoe UI" w:eastAsia="Segoe UI" w:cs="Segoe UI"/>
        </w:rPr>
        <w:t>s</w:t>
      </w:r>
      <w:r>
        <w:rPr>
          <w:rFonts w:ascii="Segoe UI" w:hAnsi="Segoe UI" w:eastAsia="Segoe UI" w:cs="Segoe UI"/>
          <w:spacing w:val="2"/>
        </w:rPr>
        <w:t>h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-1"/>
        </w:rPr>
        <w:t>l</w:t>
      </w:r>
      <w:r>
        <w:rPr>
          <w:rFonts w:ascii="Segoe UI" w:hAnsi="Segoe UI" w:eastAsia="Segoe UI" w:cs="Segoe UI"/>
        </w:rPr>
        <w:t>l</w:t>
      </w:r>
      <w:r>
        <w:rPr>
          <w:rFonts w:ascii="Segoe UI" w:hAnsi="Segoe UI" w:eastAsia="Segoe UI" w:cs="Segoe UI"/>
          <w:spacing w:val="-4"/>
        </w:rPr>
        <w:t xml:space="preserve"> </w:t>
      </w:r>
      <w:r>
        <w:rPr>
          <w:rFonts w:ascii="Segoe UI" w:hAnsi="Segoe UI" w:eastAsia="Segoe UI" w:cs="Segoe UI"/>
          <w:spacing w:val="3"/>
        </w:rPr>
        <w:t>b</w:t>
      </w:r>
      <w:r>
        <w:rPr>
          <w:rFonts w:ascii="Segoe UI" w:hAnsi="Segoe UI" w:eastAsia="Segoe UI" w:cs="Segoe UI"/>
        </w:rPr>
        <w:t>e</w:t>
      </w:r>
      <w:r>
        <w:rPr>
          <w:rFonts w:ascii="Segoe UI" w:hAnsi="Segoe UI" w:eastAsia="Segoe UI" w:cs="Segoe UI"/>
          <w:spacing w:val="-3"/>
        </w:rPr>
        <w:t xml:space="preserve"> </w:t>
      </w:r>
      <w:r>
        <w:rPr>
          <w:rFonts w:ascii="Segoe UI" w:hAnsi="Segoe UI" w:eastAsia="Segoe UI" w:cs="Segoe UI"/>
        </w:rPr>
        <w:t>a</w:t>
      </w:r>
      <w:r>
        <w:rPr>
          <w:rFonts w:ascii="Segoe UI" w:hAnsi="Segoe UI" w:eastAsia="Segoe UI" w:cs="Segoe UI"/>
          <w:spacing w:val="1"/>
        </w:rPr>
        <w:t>c</w:t>
      </w:r>
      <w:r>
        <w:rPr>
          <w:rFonts w:ascii="Segoe UI" w:hAnsi="Segoe UI" w:eastAsia="Segoe UI" w:cs="Segoe UI"/>
          <w:spacing w:val="-1"/>
        </w:rPr>
        <w:t>ce</w:t>
      </w:r>
      <w:r>
        <w:rPr>
          <w:rFonts w:ascii="Segoe UI" w:hAnsi="Segoe UI" w:eastAsia="Segoe UI" w:cs="Segoe UI"/>
          <w:spacing w:val="3"/>
        </w:rPr>
        <w:t>p</w:t>
      </w:r>
      <w:r>
        <w:rPr>
          <w:rFonts w:ascii="Segoe UI" w:hAnsi="Segoe UI" w:eastAsia="Segoe UI" w:cs="Segoe UI"/>
        </w:rPr>
        <w:t>t</w:t>
      </w:r>
      <w:r>
        <w:rPr>
          <w:rFonts w:ascii="Segoe UI" w:hAnsi="Segoe UI" w:eastAsia="Segoe UI" w:cs="Segoe UI"/>
          <w:spacing w:val="-1"/>
        </w:rPr>
        <w:t>e</w:t>
      </w:r>
      <w:r>
        <w:rPr>
          <w:rFonts w:ascii="Segoe UI" w:hAnsi="Segoe UI" w:eastAsia="Segoe UI" w:cs="Segoe UI"/>
        </w:rPr>
        <w:t>d</w:t>
      </w:r>
    </w:p>
    <w:p w:rsidRPr="00171425" w:rsidR="00171425" w:rsidP="00171425" w:rsidRDefault="00171425" w14:paraId="79B7463B" w14:textId="77777777">
      <w:pPr>
        <w:ind w:left="284" w:hanging="142"/>
        <w:rPr>
          <w:rFonts w:ascii="Segoe UI" w:hAnsi="Segoe UI" w:eastAsia="Segoe UI" w:cs="Segoe UI"/>
          <w:lang w:val="uk-UA"/>
        </w:rPr>
      </w:pPr>
      <w:r w:rsidRPr="00171425">
        <w:rPr>
          <w:rFonts w:ascii="Segoe UI Symbol" w:hAnsi="Segoe UI Symbol" w:eastAsia="Segoe UI" w:cs="Segoe UI Symbol"/>
          <w:lang w:val="uk-UA"/>
        </w:rPr>
        <w:t>☐</w:t>
      </w:r>
      <w:r w:rsidRPr="00171425">
        <w:rPr>
          <w:rFonts w:ascii="Segoe UI" w:hAnsi="Segoe UI" w:eastAsia="Segoe UI" w:cs="Segoe UI"/>
          <w:lang w:val="uk-UA"/>
        </w:rPr>
        <w:t xml:space="preserve"> Додається копії перевірених фінансових звітів (балансових звітів, включаючи всі відповідні примітки, і звітів про доходи) за роки, які вимагаються вище, з дотриманням такої умови:</w:t>
      </w:r>
    </w:p>
    <w:p w:rsidRPr="00171425" w:rsidR="00171425" w:rsidP="00171425" w:rsidRDefault="00171425" w14:paraId="070E444A" w14:textId="77777777">
      <w:pPr>
        <w:ind w:left="426" w:hanging="142"/>
        <w:rPr>
          <w:rFonts w:ascii="Segoe UI" w:hAnsi="Segoe UI" w:eastAsia="Segoe UI" w:cs="Segoe UI"/>
          <w:lang w:val="uk-UA"/>
        </w:rPr>
      </w:pPr>
      <w:r w:rsidRPr="00171425">
        <w:rPr>
          <w:rFonts w:ascii="Segoe UI" w:hAnsi="Segoe UI" w:eastAsia="Segoe UI" w:cs="Segoe UI"/>
          <w:lang w:val="uk-UA"/>
        </w:rPr>
        <w:t>a) Повинен відображати фінансову ситуацію Учасника торгів або сторони спільного підприємства, а не дочірніх чи материнських компаній;</w:t>
      </w:r>
    </w:p>
    <w:p w:rsidRPr="00171425" w:rsidR="00171425" w:rsidP="00171425" w:rsidRDefault="00171425" w14:paraId="495E924A" w14:textId="77777777">
      <w:pPr>
        <w:ind w:left="284"/>
        <w:rPr>
          <w:rFonts w:ascii="Segoe UI" w:hAnsi="Segoe UI" w:eastAsia="Segoe UI" w:cs="Segoe UI"/>
          <w:lang w:val="uk-UA"/>
        </w:rPr>
      </w:pPr>
      <w:r w:rsidRPr="00171425">
        <w:rPr>
          <w:rFonts w:ascii="Segoe UI" w:hAnsi="Segoe UI" w:eastAsia="Segoe UI" w:cs="Segoe UI"/>
          <w:lang w:val="uk-UA"/>
        </w:rPr>
        <w:t>b) Фінансові звіти за попередні періоди повинні бути перевірені сертифікованим бухгалтером;</w:t>
      </w:r>
    </w:p>
    <w:p w:rsidRPr="00171425" w:rsidR="00171425" w:rsidP="00171425" w:rsidRDefault="00171425" w14:paraId="4C1EFEB1" w14:textId="77777777">
      <w:pPr>
        <w:ind w:left="284"/>
        <w:rPr>
          <w:rFonts w:ascii="Segoe UI" w:hAnsi="Segoe UI" w:eastAsia="Segoe UI" w:cs="Segoe UI"/>
          <w:lang w:val="uk-UA"/>
        </w:rPr>
      </w:pPr>
      <w:r w:rsidRPr="00171425">
        <w:rPr>
          <w:rFonts w:ascii="Segoe UI" w:hAnsi="Segoe UI" w:eastAsia="Segoe UI" w:cs="Segoe UI"/>
          <w:lang w:val="uk-UA"/>
        </w:rPr>
        <w:t>c) Історична фінансова звітність повинна відповідати вже завершеним і перевіреним обліковим періодам.</w:t>
      </w:r>
    </w:p>
    <w:p w:rsidRPr="00171425" w:rsidR="008801B9" w:rsidP="00171425" w:rsidRDefault="00171425" w14:paraId="245E7158" w14:textId="1A564C71">
      <w:pPr>
        <w:ind w:left="142"/>
        <w:rPr>
          <w:rFonts w:ascii="Segoe UI" w:hAnsi="Segoe UI" w:eastAsia="Segoe UI" w:cs="Segoe UI"/>
          <w:lang w:val="uk-UA"/>
        </w:rPr>
      </w:pPr>
      <w:r w:rsidRPr="00171425">
        <w:rPr>
          <w:rFonts w:ascii="Segoe UI" w:hAnsi="Segoe UI" w:eastAsia="Segoe UI" w:cs="Segoe UI"/>
          <w:lang w:val="ru-RU"/>
        </w:rPr>
        <w:t xml:space="preserve">           </w:t>
      </w:r>
      <w:r w:rsidRPr="00171425">
        <w:rPr>
          <w:rFonts w:ascii="Segoe UI" w:hAnsi="Segoe UI" w:eastAsia="Segoe UI" w:cs="Segoe UI"/>
          <w:lang w:val="uk-UA"/>
        </w:rPr>
        <w:t>Жодні заяви щодо неповних періодів не приймаються</w:t>
      </w:r>
    </w:p>
    <w:p w:rsidRPr="00171425" w:rsidR="003E30EF" w:rsidP="003E30EF" w:rsidRDefault="003E30EF" w14:paraId="0F44E2E2" w14:textId="77777777">
      <w:pPr>
        <w:spacing w:before="58"/>
        <w:rPr>
          <w:rFonts w:eastAsia="Segoe UI" w:asciiTheme="minorHAnsi" w:hAnsiTheme="minorHAnsi" w:cstheme="minorHAnsi"/>
          <w:lang w:val="ru-RU"/>
        </w:rPr>
      </w:pPr>
    </w:p>
    <w:p w:rsidRPr="00171425" w:rsidR="003E30EF" w:rsidP="008801B9" w:rsidRDefault="003E30EF" w14:paraId="52D695B7" w14:textId="0D3A7F86">
      <w:pPr>
        <w:rPr>
          <w:rFonts w:ascii="Segoe UI" w:hAnsi="Segoe UI" w:eastAsia="Segoe UI" w:cs="Segoe UI"/>
          <w:lang w:val="ru-RU"/>
        </w:rPr>
      </w:pPr>
    </w:p>
    <w:p w:rsidRPr="00171425" w:rsidR="003E30EF" w:rsidP="008801B9" w:rsidRDefault="003E30EF" w14:paraId="183AFCB1" w14:textId="77777777">
      <w:pPr>
        <w:rPr>
          <w:rFonts w:ascii="Segoe UI" w:hAnsi="Segoe UI" w:eastAsia="Segoe UI" w:cs="Segoe UI"/>
          <w:lang w:val="ru-RU"/>
        </w:rPr>
      </w:pPr>
    </w:p>
    <w:sectPr w:rsidRPr="00171425" w:rsidR="003E30EF" w:rsidSect="00A64139">
      <w:headerReference w:type="default" r:id="rId10"/>
      <w:footerReference w:type="default" r:id="rId11"/>
      <w:pgSz w:w="12240" w:h="15840" w:orient="portrait"/>
      <w:pgMar w:top="1420" w:right="616" w:bottom="280" w:left="1140" w:header="0" w:footer="9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04A5" w:rsidRDefault="00FB04A5" w14:paraId="4A40F0A8" w14:textId="77777777">
      <w:r>
        <w:separator/>
      </w:r>
    </w:p>
  </w:endnote>
  <w:endnote w:type="continuationSeparator" w:id="0">
    <w:p w:rsidR="00FB04A5" w:rsidRDefault="00FB04A5" w14:paraId="6CA4287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22C1" w:rsidRDefault="006E663E" w14:paraId="5B2000ED" w14:textId="150A05FB">
    <w:pPr>
      <w:spacing w:line="180" w:lineRule="exact"/>
      <w:rPr>
        <w:sz w:val="19"/>
        <w:szCs w:val="19"/>
      </w:rPr>
    </w:pPr>
    <w:r w:rsidRPr="00DC53B6">
      <w:rPr>
        <w:rFonts w:ascii="Arial" w:hAnsi="Arial" w:eastAsia="Arial" w:cs="Arial"/>
        <w:sz w:val="18"/>
        <w:szCs w:val="18"/>
      </w:rPr>
      <w:t>ITB-UKR-2024-050</w:t>
    </w:r>
    <w:r w:rsidR="00C41770">
      <w:pict w14:anchorId="4D7CAB21">
        <v:shapetype id="_x0000_t202" coordsize="21600,21600" o:spt="202" path="m,l,21600r21600,l21600,xe">
          <v:stroke joinstyle="miter"/>
          <v:path gradientshapeok="t" o:connecttype="rect"/>
        </v:shapetype>
        <v:shape id="_x0000_s1025" style="position:absolute;margin-left:535pt;margin-top:729.05pt;width:16.25pt;height:14pt;z-index:-251658240;mso-position-horizontal-relative:page;mso-position-vertical-relative:page" filled="f" stroked="f" type="#_x0000_t202">
          <v:textbox style="mso-next-textbox:#_x0000_s1025" inset="0,0,0,0">
            <w:txbxContent>
              <w:p w:rsidR="00F022C1" w:rsidRDefault="001C0719" w14:paraId="0EA61DBE" w14:textId="77777777">
                <w:pPr>
                  <w:spacing w:line="260" w:lineRule="exact"/>
                  <w:ind w:left="40"/>
                  <w:rPr>
                    <w:rFonts w:ascii="Calibri" w:hAnsi="Calibri" w:eastAsia="Calibri" w:cs="Calibri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1E7504">
                  <w:rPr>
                    <w:rFonts w:ascii="Calibri" w:hAnsi="Calibri" w:eastAsia="Calibri" w:cs="Calibri"/>
                    <w:noProof/>
                    <w:position w:val="1"/>
                    <w:sz w:val="24"/>
                    <w:szCs w:val="24"/>
                  </w:rP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04A5" w:rsidRDefault="00FB04A5" w14:paraId="6C0DA196" w14:textId="77777777">
      <w:r>
        <w:separator/>
      </w:r>
    </w:p>
  </w:footnote>
  <w:footnote w:type="continuationSeparator" w:id="0">
    <w:p w:rsidR="00FB04A5" w:rsidRDefault="00FB04A5" w14:paraId="40A31A3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C53B6" w:rsidP="00DC53B6" w:rsidRDefault="00DC53B6" w14:paraId="4CEC787D" w14:textId="29C088A1">
    <w:pPr>
      <w:pStyle w:val="Header"/>
      <w:jc w:val="right"/>
    </w:pPr>
    <w:r>
      <w:rPr>
        <w:noProof/>
        <w:lang w:val="tr-TR"/>
      </w:rPr>
      <w:drawing>
        <wp:anchor distT="0" distB="0" distL="114300" distR="114300" simplePos="0" relativeHeight="251657216" behindDoc="1" locked="0" layoutInCell="1" allowOverlap="1" wp14:anchorId="22A60848" wp14:editId="641568F5">
          <wp:simplePos x="0" y="0"/>
          <wp:positionH relativeFrom="column">
            <wp:posOffset>5494020</wp:posOffset>
          </wp:positionH>
          <wp:positionV relativeFrom="paragraph">
            <wp:posOffset>358140</wp:posOffset>
          </wp:positionV>
          <wp:extent cx="1051560" cy="541020"/>
          <wp:effectExtent l="0" t="0" r="0" b="0"/>
          <wp:wrapNone/>
          <wp:docPr id="1365045930" name="Picture 3" descr="cid:image001.png@01DAAD51.0B23E9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id:image001.png@01DAAD51.0B23E93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E32787"/>
    <w:multiLevelType w:val="multilevel"/>
    <w:tmpl w:val="1A14DD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9631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2C1"/>
    <w:rsid w:val="00171425"/>
    <w:rsid w:val="001C0719"/>
    <w:rsid w:val="001E7504"/>
    <w:rsid w:val="003413A3"/>
    <w:rsid w:val="003E30EF"/>
    <w:rsid w:val="00664B77"/>
    <w:rsid w:val="006E663E"/>
    <w:rsid w:val="008801B9"/>
    <w:rsid w:val="008B26F7"/>
    <w:rsid w:val="00950C5D"/>
    <w:rsid w:val="009938B2"/>
    <w:rsid w:val="009C741B"/>
    <w:rsid w:val="00A64139"/>
    <w:rsid w:val="00AB04F1"/>
    <w:rsid w:val="00B75D5F"/>
    <w:rsid w:val="00B95F19"/>
    <w:rsid w:val="00D939ED"/>
    <w:rsid w:val="00DC53B6"/>
    <w:rsid w:val="00DF3522"/>
    <w:rsid w:val="00E26658"/>
    <w:rsid w:val="00F022C1"/>
    <w:rsid w:val="00F81DC0"/>
    <w:rsid w:val="00FA3ACD"/>
    <w:rsid w:val="00FB04A5"/>
    <w:rsid w:val="00FB4458"/>
    <w:rsid w:val="1DC893DD"/>
    <w:rsid w:val="2C6A20C9"/>
    <w:rsid w:val="308DF98F"/>
    <w:rsid w:val="386A236B"/>
    <w:rsid w:val="435F5FA1"/>
    <w:rsid w:val="4C0B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FCDCAD"/>
  <w15:docId w15:val="{C4EA11D9-84B3-4F6A-80AF-5BE2A00C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Heading6Char" w:customStyle="1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C53B6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C53B6"/>
  </w:style>
  <w:style w:type="paragraph" w:styleId="Footer">
    <w:name w:val="footer"/>
    <w:basedOn w:val="Normal"/>
    <w:link w:val="FooterChar"/>
    <w:uiPriority w:val="99"/>
    <w:unhideWhenUsed/>
    <w:rsid w:val="00DC53B6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C5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7.png@01DAAE08.8564D4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9e677591-4aa0-49b9-978f-54d3ba98dcbe" xsi:nil="true"/>
    <ContractorName xmlns="9e677591-4aa0-49b9-978f-54d3ba98dcbe" xsi:nil="true"/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status xmlns="9e677591-4aa0-49b9-978f-54d3ba98dc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8F0EF-E01B-488C-A804-699BEFEAEC99}">
  <ds:schemaRefs>
    <ds:schemaRef ds:uri="http://schemas.microsoft.com/office/2006/metadata/properties"/>
    <ds:schemaRef ds:uri="http://schemas.microsoft.com/office/infopath/2007/PartnerControls"/>
    <ds:schemaRef ds:uri="9e677591-4aa0-49b9-978f-54d3ba98dcbe"/>
    <ds:schemaRef ds:uri="9c3c388d-75c3-4bd4-a1c1-738524316511"/>
  </ds:schemaRefs>
</ds:datastoreItem>
</file>

<file path=customXml/itemProps2.xml><?xml version="1.0" encoding="utf-8"?>
<ds:datastoreItem xmlns:ds="http://schemas.openxmlformats.org/officeDocument/2006/customXml" ds:itemID="{E5DA5B65-6F95-433B-A70F-87C6C7B8EB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10B84-48AC-49D8-884C-6600253BA7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77591-4aa0-49b9-978f-54d3ba98dcbe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Miray Akinal</dc:creator>
  <keywords/>
  <dc:description/>
  <lastModifiedBy>Miray Akinal</lastModifiedBy>
  <revision>9</revision>
  <dcterms:created xsi:type="dcterms:W3CDTF">2024-05-31T11:24:00.0000000Z</dcterms:created>
  <dcterms:modified xsi:type="dcterms:W3CDTF">2024-05-31T11:30:48.6352375Z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f75b25af3b623d6ca50ab0cab3c6833bcffd3a91e53644c86a17cd99ac094583</vt:lpwstr>
  </property>
  <property fmtid="{D5CDD505-2E9C-101B-9397-08002B2CF9AE}" pid="3" name="ContentTypeId">
    <vt:lpwstr>0x0101007A7D8396D33EA0419D166127E8D9F78A</vt:lpwstr>
  </property>
  <property fmtid="{D5CDD505-2E9C-101B-9397-08002B2CF9AE}" pid="4" name="MediaServiceImageTags">
    <vt:lpwstr/>
  </property>
</Properties>
</file>